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353D24" w14:textId="77777777" w:rsidR="00CE03A7" w:rsidRPr="00AF6AFE" w:rsidRDefault="00CE03A7">
      <w:pPr>
        <w:spacing w:before="9" w:line="160" w:lineRule="exact"/>
        <w:rPr>
          <w:rFonts w:asciiTheme="majorHAnsi" w:hAnsiTheme="majorHAnsi"/>
          <w:sz w:val="18"/>
          <w:szCs w:val="18"/>
        </w:rPr>
      </w:pPr>
    </w:p>
    <w:p w14:paraId="6577570E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E53B125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  <w:sectPr w:rsidR="00CE03A7" w:rsidRPr="00AF6AFE">
          <w:pgSz w:w="12240" w:h="15840"/>
          <w:pgMar w:top="220" w:right="680" w:bottom="280" w:left="920" w:header="720" w:footer="720" w:gutter="0"/>
          <w:cols w:space="720"/>
        </w:sectPr>
      </w:pPr>
    </w:p>
    <w:p w14:paraId="5BBF91FC" w14:textId="77777777" w:rsidR="00CE03A7" w:rsidRPr="00AF6AFE" w:rsidRDefault="00CE03A7">
      <w:pPr>
        <w:spacing w:before="9" w:line="100" w:lineRule="exact"/>
        <w:rPr>
          <w:rFonts w:asciiTheme="majorHAnsi" w:hAnsiTheme="majorHAnsi"/>
          <w:sz w:val="18"/>
          <w:szCs w:val="18"/>
        </w:rPr>
      </w:pPr>
    </w:p>
    <w:p w14:paraId="5F505D91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810EF9E" w14:textId="77777777" w:rsidR="00CE03A7" w:rsidRPr="00AF6AFE" w:rsidRDefault="00CE03A7">
      <w:pPr>
        <w:spacing w:before="2" w:line="140" w:lineRule="exact"/>
        <w:rPr>
          <w:rFonts w:asciiTheme="majorHAnsi" w:hAnsiTheme="majorHAnsi"/>
          <w:sz w:val="18"/>
          <w:szCs w:val="18"/>
        </w:rPr>
      </w:pPr>
    </w:p>
    <w:p w14:paraId="25863CFD" w14:textId="58E4E0C6" w:rsidR="00CE03A7" w:rsidRPr="00AF6AFE" w:rsidRDefault="00AF6AFE" w:rsidP="00AF6AFE">
      <w:pPr>
        <w:spacing w:before="5"/>
        <w:ind w:firstLine="520"/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num="2" w:space="720" w:equalWidth="0">
            <w:col w:w="3036" w:space="625"/>
            <w:col w:w="6979"/>
          </w:cols>
        </w:sectPr>
      </w:pPr>
      <w:r w:rsidRPr="00AF6AFE">
        <w:rPr>
          <w:rFonts w:ascii="Calibri" w:hAnsi="Calibri" w:cs="Calibri"/>
        </w:rPr>
        <w:t>Umayr Hudson</w:t>
      </w:r>
      <w:r w:rsidR="001041A8" w:rsidRPr="00AF6AFE">
        <w:rPr>
          <w:rFonts w:asciiTheme="majorHAnsi" w:hAnsiTheme="majorHAnsi"/>
          <w:sz w:val="18"/>
          <w:szCs w:val="18"/>
        </w:rPr>
        <w:br w:type="column"/>
      </w:r>
    </w:p>
    <w:p w14:paraId="29DE6EB5" w14:textId="77777777" w:rsidR="00CE03A7" w:rsidRPr="00AF6AFE" w:rsidRDefault="001041A8">
      <w:pPr>
        <w:spacing w:line="240" w:lineRule="exact"/>
        <w:ind w:left="52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 xml:space="preserve">99 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G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ree</w:t>
      </w:r>
      <w:r w:rsidRPr="00AF6AFE">
        <w:rPr>
          <w:rFonts w:asciiTheme="majorHAnsi" w:hAnsiTheme="majorHAnsi"/>
          <w:b/>
          <w:sz w:val="18"/>
          <w:szCs w:val="18"/>
        </w:rPr>
        <w:t xml:space="preserve">n 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re</w:t>
      </w:r>
      <w:r w:rsidRPr="00AF6AFE">
        <w:rPr>
          <w:rFonts w:asciiTheme="majorHAnsi" w:hAnsiTheme="majorHAnsi"/>
          <w:b/>
          <w:sz w:val="18"/>
          <w:szCs w:val="18"/>
        </w:rPr>
        <w:t>s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>ve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g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 xml:space="preserve">na, 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>S</w:t>
      </w:r>
      <w:r w:rsidRPr="00AF6AFE">
        <w:rPr>
          <w:rFonts w:asciiTheme="majorHAnsi" w:hAnsiTheme="majorHAnsi"/>
          <w:b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b/>
          <w:sz w:val="18"/>
          <w:szCs w:val="18"/>
        </w:rPr>
        <w:t>ka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b/>
          <w:sz w:val="18"/>
          <w:szCs w:val="18"/>
        </w:rPr>
        <w:t>h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2"/>
          <w:sz w:val="18"/>
          <w:szCs w:val="18"/>
        </w:rPr>
        <w:t>w</w:t>
      </w:r>
      <w:r w:rsidRPr="00AF6AFE">
        <w:rPr>
          <w:rFonts w:asciiTheme="majorHAnsi" w:hAnsiTheme="majorHAnsi"/>
          <w:b/>
          <w:sz w:val="18"/>
          <w:szCs w:val="18"/>
        </w:rPr>
        <w:t>an S9E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z w:val="18"/>
          <w:szCs w:val="18"/>
        </w:rPr>
        <w:t>0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X</w:t>
      </w:r>
      <w:r w:rsidRPr="00AF6AFE">
        <w:rPr>
          <w:rFonts w:asciiTheme="majorHAnsi" w:hAnsiTheme="majorHAnsi"/>
          <w:b/>
          <w:sz w:val="18"/>
          <w:szCs w:val="18"/>
        </w:rPr>
        <w:t>2 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(</w:t>
      </w:r>
      <w:r w:rsidRPr="00AF6AFE">
        <w:rPr>
          <w:rFonts w:asciiTheme="majorHAnsi" w:hAnsiTheme="majorHAnsi"/>
          <w:b/>
          <w:sz w:val="18"/>
          <w:szCs w:val="18"/>
        </w:rPr>
        <w:t>306)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z w:val="18"/>
          <w:szCs w:val="18"/>
        </w:rPr>
        <w:t>76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1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-</w:t>
      </w:r>
      <w:r w:rsidRPr="00AF6AFE">
        <w:rPr>
          <w:rFonts w:asciiTheme="majorHAnsi" w:hAnsiTheme="majorHAnsi"/>
          <w:b/>
          <w:sz w:val="18"/>
          <w:szCs w:val="18"/>
        </w:rPr>
        <w:t>9891 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b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y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b/>
          <w:sz w:val="18"/>
          <w:szCs w:val="18"/>
        </w:rPr>
        <w:t>o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r</w:t>
      </w:r>
      <w:hyperlink r:id="rId7">
        <w:r w:rsidRPr="00AF6AFE">
          <w:rPr>
            <w:rFonts w:asciiTheme="majorHAnsi" w:hAnsiTheme="majorHAnsi"/>
            <w:b/>
            <w:sz w:val="18"/>
            <w:szCs w:val="18"/>
          </w:rPr>
          <w:t>.</w:t>
        </w:r>
        <w:r w:rsidRPr="00AF6AFE">
          <w:rPr>
            <w:rFonts w:asciiTheme="majorHAnsi" w:hAnsiTheme="majorHAnsi"/>
            <w:b/>
            <w:spacing w:val="-2"/>
            <w:sz w:val="18"/>
            <w:szCs w:val="18"/>
          </w:rPr>
          <w:t>s</w:t>
        </w:r>
        <w:r w:rsidRPr="00AF6AFE">
          <w:rPr>
            <w:rFonts w:asciiTheme="majorHAnsi" w:hAnsiTheme="majorHAnsi"/>
            <w:b/>
            <w:spacing w:val="-1"/>
            <w:sz w:val="18"/>
            <w:szCs w:val="18"/>
          </w:rPr>
          <w:t>m</w:t>
        </w:r>
        <w:r w:rsidRPr="00AF6AFE">
          <w:rPr>
            <w:rFonts w:asciiTheme="majorHAnsi" w:hAnsiTheme="majorHAnsi"/>
            <w:b/>
            <w:spacing w:val="1"/>
            <w:sz w:val="18"/>
            <w:szCs w:val="18"/>
          </w:rPr>
          <w:t>it</w:t>
        </w:r>
        <w:r w:rsidRPr="00AF6AFE">
          <w:rPr>
            <w:rFonts w:asciiTheme="majorHAnsi" w:hAnsiTheme="majorHAnsi"/>
            <w:b/>
            <w:spacing w:val="-3"/>
            <w:sz w:val="18"/>
            <w:szCs w:val="18"/>
          </w:rPr>
          <w:t>h</w:t>
        </w:r>
        <w:r w:rsidRPr="00AF6AFE">
          <w:rPr>
            <w:rFonts w:asciiTheme="majorHAnsi" w:hAnsiTheme="majorHAnsi"/>
            <w:b/>
            <w:spacing w:val="1"/>
            <w:sz w:val="18"/>
            <w:szCs w:val="18"/>
          </w:rPr>
          <w:t>@</w:t>
        </w:r>
        <w:r w:rsidRPr="00AF6AFE">
          <w:rPr>
            <w:rFonts w:asciiTheme="majorHAnsi" w:hAnsiTheme="majorHAnsi"/>
            <w:b/>
            <w:sz w:val="18"/>
            <w:szCs w:val="18"/>
          </w:rPr>
          <w:t>u</w:t>
        </w:r>
        <w:r w:rsidRPr="00AF6AFE">
          <w:rPr>
            <w:rFonts w:asciiTheme="majorHAnsi" w:hAnsiTheme="majorHAnsi"/>
            <w:b/>
            <w:spacing w:val="1"/>
            <w:sz w:val="18"/>
            <w:szCs w:val="18"/>
          </w:rPr>
          <w:t>r</w:t>
        </w:r>
        <w:r w:rsidRPr="00AF6AFE">
          <w:rPr>
            <w:rFonts w:asciiTheme="majorHAnsi" w:hAnsiTheme="majorHAnsi"/>
            <w:b/>
            <w:spacing w:val="-2"/>
            <w:sz w:val="18"/>
            <w:szCs w:val="18"/>
          </w:rPr>
          <w:t>e</w:t>
        </w:r>
        <w:r w:rsidRPr="00AF6AFE">
          <w:rPr>
            <w:rFonts w:asciiTheme="majorHAnsi" w:hAnsiTheme="majorHAnsi"/>
            <w:b/>
            <w:sz w:val="18"/>
            <w:szCs w:val="18"/>
          </w:rPr>
          <w:t>g</w:t>
        </w:r>
        <w:r w:rsidRPr="00AF6AFE">
          <w:rPr>
            <w:rFonts w:asciiTheme="majorHAnsi" w:hAnsiTheme="majorHAnsi"/>
            <w:b/>
            <w:spacing w:val="1"/>
            <w:sz w:val="18"/>
            <w:szCs w:val="18"/>
          </w:rPr>
          <w:t>i</w:t>
        </w:r>
        <w:r w:rsidRPr="00AF6AFE">
          <w:rPr>
            <w:rFonts w:asciiTheme="majorHAnsi" w:hAnsiTheme="majorHAnsi"/>
            <w:b/>
            <w:sz w:val="18"/>
            <w:szCs w:val="18"/>
          </w:rPr>
          <w:t>na</w:t>
        </w:r>
        <w:r w:rsidRPr="00AF6AFE">
          <w:rPr>
            <w:rFonts w:asciiTheme="majorHAnsi" w:hAnsiTheme="majorHAnsi"/>
            <w:b/>
            <w:spacing w:val="-2"/>
            <w:sz w:val="18"/>
            <w:szCs w:val="18"/>
          </w:rPr>
          <w:t>.</w:t>
        </w:r>
        <w:r w:rsidRPr="00AF6AFE">
          <w:rPr>
            <w:rFonts w:asciiTheme="majorHAnsi" w:hAnsiTheme="majorHAnsi"/>
            <w:b/>
            <w:spacing w:val="1"/>
            <w:sz w:val="18"/>
            <w:szCs w:val="18"/>
          </w:rPr>
          <w:t>c</w:t>
        </w:r>
        <w:r w:rsidRPr="00AF6AFE">
          <w:rPr>
            <w:rFonts w:asciiTheme="majorHAnsi" w:hAnsiTheme="majorHAnsi"/>
            <w:b/>
            <w:sz w:val="18"/>
            <w:szCs w:val="18"/>
          </w:rPr>
          <w:t>a</w:t>
        </w:r>
      </w:hyperlink>
    </w:p>
    <w:p w14:paraId="5549E374" w14:textId="77777777" w:rsidR="00CE03A7" w:rsidRPr="00AF6AFE" w:rsidRDefault="00CE03A7">
      <w:pPr>
        <w:spacing w:before="5" w:line="260" w:lineRule="exact"/>
        <w:rPr>
          <w:rFonts w:asciiTheme="majorHAnsi" w:hAnsiTheme="majorHAnsi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space="720"/>
        </w:sectPr>
      </w:pPr>
    </w:p>
    <w:p w14:paraId="0EA7C0D8" w14:textId="77777777" w:rsidR="00CE03A7" w:rsidRPr="00AF6AFE" w:rsidRDefault="001041A8">
      <w:pPr>
        <w:spacing w:before="35"/>
        <w:ind w:left="520" w:right="-59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021BDEA9">
          <v:group id="_x0000_s1092" style="position:absolute;left:0;text-align:left;margin-left:147.6pt;margin-top:6.7pt;width:5.9pt;height:.5pt;z-index:-251674112;mso-position-horizontal-relative:page" coordorigin="2952,134" coordsize="118,10">
            <v:shape id="_x0000_s1093" style="position:absolute;left:2952;top:134;width:118;height:10" coordorigin="2952,134" coordsize="118,10" path="m2952,143r118,-9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z w:val="18"/>
          <w:szCs w:val="18"/>
        </w:rPr>
        <w:t>OBJEC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T</w:t>
      </w:r>
      <w:r w:rsidRPr="00AF6AFE">
        <w:rPr>
          <w:rFonts w:asciiTheme="majorHAnsi" w:hAnsiTheme="majorHAnsi"/>
          <w:b/>
          <w:sz w:val="18"/>
          <w:szCs w:val="18"/>
        </w:rPr>
        <w:t>IVE</w:t>
      </w:r>
    </w:p>
    <w:p w14:paraId="549DE0EE" w14:textId="77777777" w:rsidR="00CE03A7" w:rsidRPr="00AF6AFE" w:rsidRDefault="001041A8">
      <w:pPr>
        <w:spacing w:before="34"/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num="2" w:space="720" w:equalWidth="0">
            <w:col w:w="2020" w:space="403"/>
            <w:col w:w="8217"/>
          </w:cols>
        </w:sectPr>
      </w:pPr>
      <w:r w:rsidRPr="00AF6AFE">
        <w:rPr>
          <w:rFonts w:asciiTheme="majorHAnsi" w:hAnsiTheme="majorHAnsi"/>
          <w:sz w:val="18"/>
          <w:szCs w:val="18"/>
        </w:rPr>
        <w:br w:type="column"/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heading: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Tea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hing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Obj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e,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ional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Obje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e.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Op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on: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ighlight no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hy 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x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ien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and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k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</w:p>
    <w:p w14:paraId="47CAE8B8" w14:textId="77777777" w:rsidR="00CE03A7" w:rsidRPr="00AF6AFE" w:rsidRDefault="001041A8">
      <w:pPr>
        <w:spacing w:line="240" w:lineRule="exact"/>
        <w:ind w:left="52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Po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z w:val="18"/>
          <w:szCs w:val="18"/>
        </w:rPr>
        <w:t>on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s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</w:t>
      </w:r>
      <w:r w:rsidRPr="00AF6AFE">
        <w:rPr>
          <w:rFonts w:asciiTheme="majorHAnsi" w:hAnsiTheme="majorHAnsi"/>
          <w:spacing w:val="-5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2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ac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q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xp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ie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i</w:t>
      </w:r>
      <w:r w:rsidRPr="00AF6AFE">
        <w:rPr>
          <w:rFonts w:asciiTheme="majorHAnsi" w:hAnsiTheme="majorHAnsi"/>
          <w:sz w:val="18"/>
          <w:szCs w:val="18"/>
        </w:rPr>
        <w:t xml:space="preserve">n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             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4E4EC804" w14:textId="77777777" w:rsidR="00CE03A7" w:rsidRPr="00AF6AFE" w:rsidRDefault="00CE03A7">
      <w:pPr>
        <w:spacing w:before="17" w:line="200" w:lineRule="exact"/>
        <w:rPr>
          <w:rFonts w:asciiTheme="majorHAnsi" w:hAnsiTheme="majorHAnsi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space="720"/>
        </w:sectPr>
      </w:pPr>
    </w:p>
    <w:p w14:paraId="3F5C0DE1" w14:textId="77777777" w:rsidR="00CE03A7" w:rsidRPr="00AF6AFE" w:rsidRDefault="001041A8">
      <w:pPr>
        <w:spacing w:before="85"/>
        <w:ind w:left="520" w:right="-59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0239A42F">
          <v:group id="_x0000_s1090" style="position:absolute;left:0;text-align:left;margin-left:260.4pt;margin-top:6.8pt;width:20.65pt;height:17.4pt;z-index:-251672064;mso-position-horizontal-relative:page" coordorigin="5208,136" coordsize="413,348">
            <v:shape id="_x0000_s1091" style="position:absolute;left:5208;top:136;width:413;height:348" coordorigin="5208,136" coordsize="413,348" path="m5208,484l5621,136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z w:val="18"/>
          <w:szCs w:val="18"/>
        </w:rPr>
        <w:t>EDUCA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T</w:t>
      </w:r>
      <w:r w:rsidRPr="00AF6AFE">
        <w:rPr>
          <w:rFonts w:asciiTheme="majorHAnsi" w:hAnsiTheme="majorHAnsi"/>
          <w:b/>
          <w:sz w:val="18"/>
          <w:szCs w:val="18"/>
        </w:rPr>
        <w:t>ION</w:t>
      </w:r>
    </w:p>
    <w:p w14:paraId="498D5511" w14:textId="77777777" w:rsidR="00CE03A7" w:rsidRPr="00AF6AFE" w:rsidRDefault="001041A8">
      <w:pPr>
        <w:spacing w:before="38" w:line="180" w:lineRule="exact"/>
        <w:ind w:right="1274"/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num="2" w:space="720" w:equalWidth="0">
            <w:col w:w="2106" w:space="2866"/>
            <w:col w:w="5668"/>
          </w:cols>
        </w:sectPr>
      </w:pPr>
      <w:r w:rsidRPr="00AF6AFE">
        <w:rPr>
          <w:rFonts w:asciiTheme="majorHAnsi" w:hAnsiTheme="majorHAnsi"/>
          <w:sz w:val="18"/>
          <w:szCs w:val="18"/>
        </w:rPr>
        <w:br w:type="column"/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lude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our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iali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z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ion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or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.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f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’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onda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y p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og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, add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our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ajor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and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ino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</w:p>
    <w:p w14:paraId="4E054F55" w14:textId="77777777" w:rsidR="00CE03A7" w:rsidRPr="00AF6AFE" w:rsidRDefault="00CE03A7">
      <w:pPr>
        <w:spacing w:before="5" w:line="120" w:lineRule="exact"/>
        <w:rPr>
          <w:rFonts w:asciiTheme="majorHAnsi" w:hAnsiTheme="majorHAnsi"/>
          <w:sz w:val="18"/>
          <w:szCs w:val="18"/>
        </w:rPr>
      </w:pPr>
    </w:p>
    <w:p w14:paraId="3CC147C5" w14:textId="77777777" w:rsidR="00CE03A7" w:rsidRPr="00AF6AFE" w:rsidRDefault="001041A8">
      <w:pPr>
        <w:ind w:left="52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pacing w:val="2"/>
          <w:sz w:val="18"/>
          <w:szCs w:val="18"/>
        </w:rPr>
        <w:t>B</w:t>
      </w:r>
      <w:r w:rsidRPr="00AF6AFE">
        <w:rPr>
          <w:rFonts w:asciiTheme="majorHAnsi" w:hAnsiTheme="majorHAnsi"/>
          <w:b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>h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b/>
          <w:sz w:val="18"/>
          <w:szCs w:val="18"/>
        </w:rPr>
        <w:t>r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b/>
          <w:sz w:val="18"/>
          <w:szCs w:val="18"/>
        </w:rPr>
        <w:t>f</w:t>
      </w:r>
      <w:r w:rsidRPr="00AF6AFE">
        <w:rPr>
          <w:rFonts w:asciiTheme="majorHAnsi" w:hAnsiTheme="majorHAnsi"/>
          <w:b/>
          <w:spacing w:val="4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d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>u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b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>on –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n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b/>
          <w:sz w:val="18"/>
          <w:szCs w:val="18"/>
        </w:rPr>
        <w:t xml:space="preserve">y 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(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Mi</w:t>
      </w:r>
      <w:r w:rsidRPr="00AF6AFE">
        <w:rPr>
          <w:rFonts w:asciiTheme="majorHAnsi" w:hAnsiTheme="majorHAnsi"/>
          <w:b/>
          <w:sz w:val="18"/>
          <w:szCs w:val="18"/>
        </w:rPr>
        <w:t>d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>d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b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2"/>
          <w:sz w:val="18"/>
          <w:szCs w:val="18"/>
        </w:rPr>
        <w:t>Y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b/>
          <w:sz w:val="18"/>
          <w:szCs w:val="18"/>
        </w:rPr>
        <w:t xml:space="preserve">)                                                           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2006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rese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>t</w:t>
      </w:r>
    </w:p>
    <w:p w14:paraId="5DEB2CE0" w14:textId="77777777" w:rsidR="00CE03A7" w:rsidRPr="00AF6AFE" w:rsidRDefault="001041A8">
      <w:pPr>
        <w:spacing w:before="1"/>
        <w:ind w:left="520"/>
        <w:rPr>
          <w:rFonts w:asciiTheme="majorHAnsi" w:hAnsiTheme="majorHAnsi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space="720"/>
        </w:sectPr>
      </w:pPr>
      <w:r w:rsidRPr="00AF6AFE">
        <w:rPr>
          <w:rFonts w:asciiTheme="majorHAnsi" w:hAnsiTheme="majorHAnsi"/>
          <w:spacing w:val="-1"/>
          <w:sz w:val="18"/>
          <w:szCs w:val="18"/>
        </w:rPr>
        <w:t>U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ers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of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3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K</w:t>
      </w:r>
      <w:r w:rsidRPr="00AF6A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(</w:t>
      </w:r>
      <w:r w:rsidRPr="00AF6AFE">
        <w:rPr>
          <w:rFonts w:asciiTheme="majorHAnsi" w:hAnsiTheme="majorHAnsi"/>
          <w:spacing w:val="-3"/>
          <w:sz w:val="18"/>
          <w:szCs w:val="18"/>
        </w:rPr>
        <w:t>GPA</w:t>
      </w:r>
      <w:r w:rsidRPr="00AF6AFE">
        <w:rPr>
          <w:rFonts w:asciiTheme="majorHAnsi" w:hAnsiTheme="majorHAnsi"/>
          <w:sz w:val="18"/>
          <w:szCs w:val="18"/>
        </w:rPr>
        <w:t>:</w:t>
      </w:r>
      <w:r w:rsidRPr="00AF6A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81.2</w:t>
      </w:r>
      <w:r w:rsidRPr="00AF6AFE">
        <w:rPr>
          <w:rFonts w:asciiTheme="majorHAnsi" w:hAnsiTheme="majorHAnsi"/>
          <w:spacing w:val="-1"/>
          <w:sz w:val="18"/>
          <w:szCs w:val="18"/>
        </w:rPr>
        <w:t>%</w:t>
      </w:r>
      <w:r w:rsidRPr="00AF6AFE">
        <w:rPr>
          <w:rFonts w:asciiTheme="majorHAnsi" w:hAnsiTheme="majorHAnsi"/>
          <w:sz w:val="18"/>
          <w:szCs w:val="18"/>
        </w:rPr>
        <w:t>)</w:t>
      </w:r>
      <w:r w:rsidRPr="00AF6AFE">
        <w:rPr>
          <w:rFonts w:asciiTheme="majorHAnsi" w:hAnsiTheme="majorHAnsi"/>
          <w:sz w:val="18"/>
          <w:szCs w:val="18"/>
        </w:rPr>
        <w:t xml:space="preserve">                                                     </w:t>
      </w:r>
      <w:r w:rsidRPr="00AF6AFE">
        <w:rPr>
          <w:rFonts w:asciiTheme="majorHAnsi" w:hAnsiTheme="majorHAnsi"/>
          <w:spacing w:val="45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(</w:t>
      </w:r>
      <w:r w:rsidRPr="00AF6AFE">
        <w:rPr>
          <w:rFonts w:asciiTheme="majorHAnsi" w:hAnsiTheme="majorHAnsi"/>
          <w:spacing w:val="-2"/>
          <w:sz w:val="18"/>
          <w:szCs w:val="18"/>
        </w:rPr>
        <w:t>co</w:t>
      </w:r>
      <w:r w:rsidRPr="00AF6AFE">
        <w:rPr>
          <w:rFonts w:asciiTheme="majorHAnsi" w:hAnsiTheme="majorHAnsi"/>
          <w:spacing w:val="-6"/>
          <w:sz w:val="18"/>
          <w:szCs w:val="18"/>
        </w:rPr>
        <w:t>m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ti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.</w:t>
      </w:r>
      <w:r w:rsidRPr="00AF6A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2010</w:t>
      </w:r>
      <w:r w:rsidRPr="00AF6AFE">
        <w:rPr>
          <w:rFonts w:asciiTheme="majorHAnsi" w:hAnsiTheme="majorHAnsi"/>
          <w:sz w:val="18"/>
          <w:szCs w:val="18"/>
        </w:rPr>
        <w:t>)</w:t>
      </w:r>
    </w:p>
    <w:p w14:paraId="22258530" w14:textId="77777777" w:rsidR="00CE03A7" w:rsidRPr="00AF6AFE" w:rsidRDefault="00CE03A7">
      <w:pPr>
        <w:spacing w:before="6" w:line="120" w:lineRule="exact"/>
        <w:rPr>
          <w:rFonts w:asciiTheme="majorHAnsi" w:hAnsiTheme="majorHAnsi"/>
          <w:sz w:val="18"/>
          <w:szCs w:val="18"/>
        </w:rPr>
      </w:pPr>
    </w:p>
    <w:p w14:paraId="147346ED" w14:textId="77777777" w:rsidR="00CE03A7" w:rsidRPr="00AF6AFE" w:rsidRDefault="001041A8">
      <w:pPr>
        <w:ind w:left="52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785C47AF">
          <v:group id="_x0000_s1088" style="position:absolute;left:0;text-align:left;margin-left:247.1pt;margin-top:-4.5pt;width:13.9pt;height:9.85pt;z-index:-251670016;mso-position-horizontal-relative:page" coordorigin="4942,-90" coordsize="278,197">
            <v:shape id="_x0000_s1089" style="position:absolute;left:4942;top:-90;width:278;height:197" coordorigin="4942,-90" coordsize="278,197" path="m4942,-90r278,197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G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b/>
          <w:sz w:val="18"/>
          <w:szCs w:val="18"/>
        </w:rPr>
        <w:t>ade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z w:val="18"/>
          <w:szCs w:val="18"/>
        </w:rPr>
        <w:t xml:space="preserve">12 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>p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m</w:t>
      </w:r>
      <w:r w:rsidRPr="00AF6AFE">
        <w:rPr>
          <w:rFonts w:asciiTheme="majorHAnsi" w:hAnsiTheme="majorHAnsi"/>
          <w:b/>
          <w:sz w:val="18"/>
          <w:szCs w:val="18"/>
        </w:rPr>
        <w:t>a</w:t>
      </w:r>
    </w:p>
    <w:p w14:paraId="2574A653" w14:textId="77777777" w:rsidR="00CE03A7" w:rsidRPr="00AF6AFE" w:rsidRDefault="001041A8">
      <w:pPr>
        <w:spacing w:line="240" w:lineRule="exact"/>
        <w:ind w:left="520" w:right="-53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pacing w:val="-1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rt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>h S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pacing w:val="-2"/>
          <w:sz w:val="18"/>
          <w:szCs w:val="18"/>
        </w:rPr>
        <w:t>h</w:t>
      </w:r>
      <w:r w:rsidRPr="00AF6AFE">
        <w:rPr>
          <w:rFonts w:asciiTheme="majorHAnsi" w:hAnsiTheme="majorHAnsi"/>
          <w:sz w:val="18"/>
          <w:szCs w:val="18"/>
        </w:rPr>
        <w:t>oo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3"/>
          <w:sz w:val="18"/>
          <w:szCs w:val="18"/>
        </w:rPr>
        <w:t>C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ar</w:t>
      </w:r>
      <w:r w:rsidRPr="00AF6AFE">
        <w:rPr>
          <w:rFonts w:asciiTheme="majorHAnsi" w:hAnsiTheme="majorHAnsi"/>
          <w:spacing w:val="-2"/>
          <w:sz w:val="18"/>
          <w:szCs w:val="18"/>
        </w:rPr>
        <w:t>y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B</w:t>
      </w:r>
    </w:p>
    <w:p w14:paraId="071D88C9" w14:textId="77777777" w:rsidR="00CE03A7" w:rsidRPr="00AF6AFE" w:rsidRDefault="00CE03A7">
      <w:pPr>
        <w:spacing w:before="1" w:line="120" w:lineRule="exact"/>
        <w:rPr>
          <w:rFonts w:asciiTheme="majorHAnsi" w:hAnsiTheme="majorHAnsi"/>
          <w:sz w:val="18"/>
          <w:szCs w:val="18"/>
        </w:rPr>
      </w:pPr>
    </w:p>
    <w:p w14:paraId="13153734" w14:textId="77777777" w:rsidR="00CE03A7" w:rsidRPr="00AF6AFE" w:rsidRDefault="001041A8">
      <w:pPr>
        <w:ind w:left="52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S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b/>
          <w:sz w:val="18"/>
          <w:szCs w:val="18"/>
        </w:rPr>
        <w:t>ho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rs</w:t>
      </w:r>
      <w:r w:rsidRPr="00AF6AFE">
        <w:rPr>
          <w:rFonts w:asciiTheme="majorHAnsi" w:hAnsiTheme="majorHAnsi"/>
          <w:b/>
          <w:sz w:val="18"/>
          <w:szCs w:val="18"/>
        </w:rPr>
        <w:t>h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>p</w:t>
      </w:r>
      <w:r w:rsidRPr="00AF6AFE">
        <w:rPr>
          <w:rFonts w:asciiTheme="majorHAnsi" w:hAnsiTheme="majorHAnsi"/>
          <w:b/>
          <w:sz w:val="18"/>
          <w:szCs w:val="18"/>
        </w:rPr>
        <w:t>s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z w:val="18"/>
          <w:szCs w:val="18"/>
        </w:rPr>
        <w:t>&amp;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4"/>
          <w:sz w:val="18"/>
          <w:szCs w:val="18"/>
        </w:rPr>
        <w:t>w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b/>
          <w:sz w:val="18"/>
          <w:szCs w:val="18"/>
        </w:rPr>
        <w:t>ds</w:t>
      </w:r>
    </w:p>
    <w:p w14:paraId="2FF37180" w14:textId="77777777" w:rsidR="00CE03A7" w:rsidRPr="00AF6AFE" w:rsidRDefault="001041A8">
      <w:pPr>
        <w:spacing w:before="1" w:line="120" w:lineRule="exact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br w:type="column"/>
      </w:r>
    </w:p>
    <w:p w14:paraId="29560A67" w14:textId="77777777" w:rsidR="00CE03A7" w:rsidRPr="00AF6AFE" w:rsidRDefault="001041A8">
      <w:pPr>
        <w:ind w:right="-44"/>
        <w:rPr>
          <w:rFonts w:asciiTheme="majorHAnsi" w:eastAsia="Arial" w:hAnsiTheme="majorHAnsi" w:cs="Arial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073706A6">
          <v:group id="_x0000_s1086" style="position:absolute;margin-left:267pt;margin-top:-3.9pt;width:99.95pt;height:18.85pt;z-index:-251668992;mso-position-horizontal-relative:page" coordorigin="5340,-78" coordsize="1999,377">
            <v:shape id="_x0000_s1087" style="position:absolute;left:5340;top:-78;width:1999;height:377" coordorigin="5340,-78" coordsize="1999,377" path="m5340,299r1999,l7339,-78r-1999,l5340,299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G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 if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7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5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%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</w:p>
    <w:p w14:paraId="64D9CF28" w14:textId="77777777" w:rsidR="00CE03A7" w:rsidRPr="00AF6AFE" w:rsidRDefault="001041A8">
      <w:pPr>
        <w:spacing w:before="6" w:line="120" w:lineRule="exact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br w:type="column"/>
      </w:r>
    </w:p>
    <w:p w14:paraId="12ED2526" w14:textId="77777777" w:rsidR="00CE03A7" w:rsidRPr="00AF6AFE" w:rsidRDefault="001041A8">
      <w:pPr>
        <w:rPr>
          <w:rFonts w:asciiTheme="majorHAnsi" w:hAnsiTheme="majorHAnsi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num="3" w:space="720" w:equalWidth="0">
            <w:col w:w="3819" w:space="753"/>
            <w:col w:w="1612" w:space="3221"/>
            <w:col w:w="1235"/>
          </w:cols>
        </w:sectPr>
      </w:pPr>
      <w:r w:rsidRPr="00AF6AFE">
        <w:rPr>
          <w:rFonts w:asciiTheme="majorHAnsi" w:hAnsiTheme="majorHAnsi"/>
          <w:sz w:val="18"/>
          <w:szCs w:val="18"/>
        </w:rPr>
        <w:pict w14:anchorId="6506C6E0">
          <v:group id="_x0000_s1084" style="position:absolute;margin-left:287.05pt;margin-top:-60.3pt;width:234.95pt;height:26.05pt;z-index:-251671040;mso-position-horizontal-relative:page" coordorigin="5741,-1206" coordsize="4699,521">
            <v:shape id="_x0000_s1085" style="position:absolute;left:5741;top:-1206;width:4699;height:521" coordorigin="5741,-1206" coordsize="4699,521" path="m5741,-685r4699,l10440,-1206r-4699,l5741,-685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sz w:val="18"/>
          <w:szCs w:val="18"/>
        </w:rPr>
        <w:t>2006</w:t>
      </w:r>
    </w:p>
    <w:p w14:paraId="2EB6E0B2" w14:textId="77777777" w:rsidR="00CE03A7" w:rsidRPr="00AF6AFE" w:rsidRDefault="001041A8">
      <w:pPr>
        <w:spacing w:line="240" w:lineRule="exact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ea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’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H</w:t>
      </w:r>
      <w:r w:rsidRPr="00AF6AFE">
        <w:rPr>
          <w:rFonts w:asciiTheme="majorHAnsi" w:hAnsiTheme="majorHAnsi"/>
          <w:sz w:val="18"/>
          <w:szCs w:val="18"/>
        </w:rPr>
        <w:t>onour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, F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lt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of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Ed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z w:val="18"/>
          <w:szCs w:val="18"/>
        </w:rPr>
        <w:t xml:space="preserve">on                                                                        </w:t>
      </w:r>
      <w:r w:rsidRPr="00AF6AFE">
        <w:rPr>
          <w:rFonts w:asciiTheme="majorHAnsi" w:hAnsiTheme="majorHAnsi"/>
          <w:spacing w:val="5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</w:t>
      </w:r>
      <w:r w:rsidRPr="00AF6AFE">
        <w:rPr>
          <w:rFonts w:asciiTheme="majorHAnsi" w:hAnsiTheme="majorHAnsi"/>
          <w:spacing w:val="-2"/>
          <w:sz w:val="18"/>
          <w:szCs w:val="18"/>
        </w:rPr>
        <w:t>0</w:t>
      </w:r>
      <w:r w:rsidRPr="00AF6AFE">
        <w:rPr>
          <w:rFonts w:asciiTheme="majorHAnsi" w:hAnsiTheme="majorHAnsi"/>
          <w:sz w:val="18"/>
          <w:szCs w:val="18"/>
        </w:rPr>
        <w:t>8 &amp;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2009</w:t>
      </w:r>
    </w:p>
    <w:p w14:paraId="38D6E7DA" w14:textId="77777777" w:rsidR="00CE03A7" w:rsidRPr="00AF6AFE" w:rsidRDefault="001041A8">
      <w:pPr>
        <w:spacing w:line="240" w:lineRule="exact"/>
        <w:ind w:left="808"/>
        <w:rPr>
          <w:rFonts w:asciiTheme="majorHAnsi" w:hAnsiTheme="majorHAnsi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space="720"/>
        </w:sect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era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>ic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ars</w:t>
      </w:r>
      <w:r w:rsidRPr="00AF6AFE">
        <w:rPr>
          <w:rFonts w:asciiTheme="majorHAnsi" w:hAnsiTheme="majorHAnsi"/>
          <w:spacing w:val="-2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p, </w:t>
      </w:r>
      <w:r w:rsidRPr="00AF6AFE">
        <w:rPr>
          <w:rFonts w:asciiTheme="majorHAnsi" w:hAnsiTheme="majorHAnsi"/>
          <w:spacing w:val="-1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ers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of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                                                     </w:t>
      </w:r>
      <w:r w:rsidRPr="00AF6AFE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</w:t>
      </w:r>
      <w:r w:rsidRPr="00AF6AFE">
        <w:rPr>
          <w:rFonts w:asciiTheme="majorHAnsi" w:hAnsiTheme="majorHAnsi"/>
          <w:spacing w:val="-2"/>
          <w:sz w:val="18"/>
          <w:szCs w:val="18"/>
        </w:rPr>
        <w:t>0</w:t>
      </w:r>
      <w:r w:rsidRPr="00AF6AFE">
        <w:rPr>
          <w:rFonts w:asciiTheme="majorHAnsi" w:hAnsiTheme="majorHAnsi"/>
          <w:sz w:val="18"/>
          <w:szCs w:val="18"/>
        </w:rPr>
        <w:t>8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&amp;</w:t>
      </w:r>
      <w:r w:rsidRPr="00AF6AFE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2009</w:t>
      </w:r>
    </w:p>
    <w:p w14:paraId="27897236" w14:textId="77777777" w:rsidR="00CE03A7" w:rsidRPr="00AF6AFE" w:rsidRDefault="001041A8">
      <w:pPr>
        <w:tabs>
          <w:tab w:val="left" w:pos="3900"/>
        </w:tabs>
        <w:spacing w:before="1"/>
        <w:ind w:left="808" w:right="-53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z w:val="18"/>
          <w:szCs w:val="18"/>
          <w:u w:color="000000"/>
        </w:rPr>
        <w:t xml:space="preserve"> </w:t>
      </w:r>
      <w:r w:rsidRPr="00AF6AFE">
        <w:rPr>
          <w:rFonts w:asciiTheme="majorHAnsi" w:hAnsiTheme="majorHAnsi"/>
          <w:b/>
          <w:sz w:val="18"/>
          <w:szCs w:val="18"/>
          <w:u w:color="000000"/>
        </w:rPr>
        <w:tab/>
      </w:r>
    </w:p>
    <w:p w14:paraId="5EEF3730" w14:textId="77777777" w:rsidR="00CE03A7" w:rsidRPr="00AF6AFE" w:rsidRDefault="00CE03A7">
      <w:pPr>
        <w:spacing w:before="6" w:line="120" w:lineRule="exact"/>
        <w:rPr>
          <w:rFonts w:asciiTheme="majorHAnsi" w:hAnsiTheme="majorHAnsi"/>
          <w:sz w:val="18"/>
          <w:szCs w:val="18"/>
        </w:rPr>
      </w:pPr>
    </w:p>
    <w:p w14:paraId="1A2527C6" w14:textId="77777777" w:rsidR="00CE03A7" w:rsidRPr="00AF6AFE" w:rsidRDefault="001041A8">
      <w:pPr>
        <w:ind w:left="52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50085E89">
          <v:group id="_x0000_s1082" style="position:absolute;left:0;text-align:left;margin-left:242.9pt;margin-top:2.25pt;width:8.15pt;height:2.5pt;z-index:-251659776;mso-position-horizontal-relative:page" coordorigin="4858,45" coordsize="163,50">
            <v:shape id="_x0000_s1083" style="position:absolute;left:4858;top:45;width:163;height:50" coordorigin="4858,45" coordsize="163,50" path="m4858,95l5021,45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pacing w:val="2"/>
          <w:sz w:val="18"/>
          <w:szCs w:val="18"/>
        </w:rPr>
        <w:t>P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ss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>onal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v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b/>
          <w:sz w:val="18"/>
          <w:szCs w:val="18"/>
        </w:rPr>
        <w:t>op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nt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(s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z w:val="18"/>
          <w:szCs w:val="18"/>
        </w:rPr>
        <w:t>)</w:t>
      </w:r>
    </w:p>
    <w:p w14:paraId="1E7389A9" w14:textId="77777777" w:rsidR="00CE03A7" w:rsidRPr="00AF6AFE" w:rsidRDefault="001041A8">
      <w:pPr>
        <w:spacing w:before="3" w:line="120" w:lineRule="exact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br w:type="column"/>
      </w:r>
    </w:p>
    <w:p w14:paraId="5174CABF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92DDA1" w14:textId="77777777" w:rsidR="00CE03A7" w:rsidRPr="00AF6AFE" w:rsidRDefault="001041A8">
      <w:pPr>
        <w:ind w:right="-44"/>
        <w:rPr>
          <w:rFonts w:asciiTheme="majorHAnsi" w:eastAsia="Arial" w:hAnsiTheme="majorHAnsi" w:cs="Arial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6C1F7B78">
          <v:group id="_x0000_s1080" style="position:absolute;margin-left:257.05pt;margin-top:-3.9pt;width:259.9pt;height:18.85pt;z-index:-251658752;mso-position-horizontal-relative:page" coordorigin="5141,-78" coordsize="5198,377">
            <v:shape id="_x0000_s1081" style="position:absolute;left:5141;top:-78;width:5198;height:377" coordorigin="5141,-78" coordsize="5198,377" path="m5141,299r5198,l10339,-78r-5198,l5141,299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sz w:val="18"/>
          <w:szCs w:val="18"/>
        </w:rPr>
        <w:pict w14:anchorId="0ED0924C">
          <v:group id="_x0000_s1078" style="position:absolute;margin-left:516.6pt;margin-top:64.75pt;width:21.95pt;height:0;z-index:-251656704;mso-position-horizontal-relative:page" coordorigin="10332,1295" coordsize="439,0">
            <v:shape id="_x0000_s1079" style="position:absolute;left:10332;top:1295;width:439;height:0" coordorigin="10332,1295" coordsize="439,0" path="m10332,1295r439,e" filled="f" strokeweight=".19436mm">
              <v:path arrowok="t"/>
            </v:shape>
            <w10:wrap anchorx="page"/>
          </v:group>
        </w:pic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dd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“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el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ed”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if p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iding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only 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ial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t of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our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ele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ant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</w:p>
    <w:p w14:paraId="054D0D9C" w14:textId="77777777" w:rsidR="00CE03A7" w:rsidRPr="00AF6AFE" w:rsidRDefault="001041A8">
      <w:pPr>
        <w:spacing w:before="1"/>
        <w:rPr>
          <w:rFonts w:asciiTheme="majorHAnsi" w:hAnsiTheme="majorHAnsi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num="3" w:space="720" w:equalWidth="0">
            <w:col w:w="3914" w:space="458"/>
            <w:col w:w="4893" w:space="147"/>
            <w:col w:w="1228"/>
          </w:cols>
        </w:sectPr>
      </w:pPr>
      <w:r w:rsidRPr="00AF6AFE">
        <w:rPr>
          <w:rFonts w:asciiTheme="majorHAnsi" w:hAnsiTheme="majorHAnsi"/>
          <w:sz w:val="18"/>
          <w:szCs w:val="18"/>
        </w:rPr>
        <w:br w:type="column"/>
      </w:r>
      <w:r w:rsidRPr="00AF6AFE">
        <w:rPr>
          <w:rFonts w:asciiTheme="majorHAnsi" w:hAnsiTheme="majorHAnsi"/>
          <w:sz w:val="18"/>
          <w:szCs w:val="18"/>
        </w:rPr>
        <w:t>20</w:t>
      </w:r>
      <w:r w:rsidRPr="00AF6AFE">
        <w:rPr>
          <w:rFonts w:asciiTheme="majorHAnsi" w:hAnsiTheme="majorHAnsi"/>
          <w:spacing w:val="-2"/>
          <w:sz w:val="18"/>
          <w:szCs w:val="18"/>
        </w:rPr>
        <w:t>0</w:t>
      </w:r>
      <w:r w:rsidRPr="00AF6AFE">
        <w:rPr>
          <w:rFonts w:asciiTheme="majorHAnsi" w:hAnsiTheme="majorHAnsi"/>
          <w:sz w:val="18"/>
          <w:szCs w:val="18"/>
        </w:rPr>
        <w:t>7</w:t>
      </w:r>
    </w:p>
    <w:tbl>
      <w:tblPr>
        <w:tblW w:w="0" w:type="auto"/>
        <w:tblInd w:w="7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1"/>
        <w:gridCol w:w="1782"/>
      </w:tblGrid>
      <w:tr w:rsidR="00CE03A7" w:rsidRPr="00AF6AFE" w14:paraId="7EC88ADB" w14:textId="77777777">
        <w:trPr>
          <w:trHeight w:hRule="exact" w:val="26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780FBBE9" w14:textId="77777777" w:rsidR="00CE03A7" w:rsidRPr="00AF6AFE" w:rsidRDefault="001041A8">
            <w:pPr>
              <w:spacing w:line="240" w:lineRule="exact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AF6AFE">
              <w:rPr>
                <w:rFonts w:asciiTheme="majorHAnsi" w:hAnsiTheme="majorHAnsi"/>
                <w:b/>
                <w:sz w:val="18"/>
                <w:szCs w:val="18"/>
              </w:rPr>
              <w:t>•</w:t>
            </w:r>
            <w:r w:rsidRPr="00AF6AFE">
              <w:rPr>
                <w:rFonts w:asciiTheme="majorHAnsi" w:hAnsiTheme="majorHAnsi"/>
                <w:b/>
                <w:spacing w:val="-3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O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f</w:t>
            </w:r>
            <w:r w:rsidRPr="00AF6AFE">
              <w:rPr>
                <w:rFonts w:asciiTheme="majorHAnsi" w:hAnsiTheme="majorHAnsi"/>
                <w:spacing w:val="3"/>
                <w:sz w:val="18"/>
                <w:szCs w:val="18"/>
              </w:rPr>
              <w:t>f</w:t>
            </w:r>
            <w:r w:rsidRPr="00AF6AFE">
              <w:rPr>
                <w:rFonts w:asciiTheme="majorHAnsi" w:hAnsiTheme="majorHAnsi"/>
                <w:spacing w:val="-4"/>
                <w:sz w:val="18"/>
                <w:szCs w:val="18"/>
              </w:rPr>
              <w:t>-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C</w:t>
            </w:r>
            <w:r w:rsidRPr="00AF6AFE">
              <w:rPr>
                <w:rFonts w:asciiTheme="majorHAnsi" w:hAnsiTheme="majorHAnsi"/>
                <w:spacing w:val="3"/>
                <w:sz w:val="18"/>
                <w:szCs w:val="18"/>
              </w:rPr>
              <w:t>a</w:t>
            </w:r>
            <w:r w:rsidRPr="00AF6AFE">
              <w:rPr>
                <w:rFonts w:asciiTheme="majorHAnsi" w:hAnsiTheme="majorHAnsi"/>
                <w:spacing w:val="-3"/>
                <w:sz w:val="18"/>
                <w:szCs w:val="18"/>
              </w:rPr>
              <w:t>m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pus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R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esi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d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e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n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t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ia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l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Exp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e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r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ie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n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c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e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(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OCR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E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)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r w:rsidRPr="00AF6AFE">
              <w:rPr>
                <w:rFonts w:asciiTheme="majorHAnsi" w:hAnsiTheme="majorHAnsi"/>
                <w:spacing w:val="-3"/>
                <w:sz w:val="18"/>
                <w:szCs w:val="18"/>
              </w:rPr>
              <w:t>F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ac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u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l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t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y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of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Edu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ca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t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i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on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0EA8DA3A" w14:textId="77777777" w:rsidR="00CE03A7" w:rsidRPr="00AF6AFE" w:rsidRDefault="001041A8">
            <w:pPr>
              <w:spacing w:line="240" w:lineRule="exact"/>
              <w:ind w:right="75"/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AF6AFE">
              <w:rPr>
                <w:rFonts w:asciiTheme="majorHAnsi" w:hAnsiTheme="majorHAnsi"/>
                <w:sz w:val="18"/>
                <w:szCs w:val="18"/>
              </w:rPr>
              <w:t>2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0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08</w:t>
            </w:r>
          </w:p>
        </w:tc>
      </w:tr>
      <w:tr w:rsidR="00CE03A7" w:rsidRPr="00AF6AFE" w14:paraId="289E6C85" w14:textId="77777777">
        <w:trPr>
          <w:trHeight w:hRule="exact" w:val="253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6E83DEB4" w14:textId="77777777" w:rsidR="00CE03A7" w:rsidRPr="00AF6AFE" w:rsidRDefault="001041A8">
            <w:pPr>
              <w:spacing w:line="220" w:lineRule="exact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AF6AFE">
              <w:rPr>
                <w:rFonts w:asciiTheme="majorHAnsi" w:hAnsiTheme="majorHAnsi"/>
                <w:b/>
                <w:sz w:val="18"/>
                <w:szCs w:val="18"/>
              </w:rPr>
              <w:t>•</w:t>
            </w:r>
            <w:r w:rsidRPr="00AF6AFE">
              <w:rPr>
                <w:rFonts w:asciiTheme="majorHAnsi" w:hAnsiTheme="majorHAnsi"/>
                <w:b/>
                <w:spacing w:val="-3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F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irs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t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A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i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d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/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C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 xml:space="preserve">PR 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“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C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”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pacing w:val="-3"/>
                <w:sz w:val="18"/>
                <w:szCs w:val="18"/>
              </w:rPr>
              <w:t>C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e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r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t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i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fi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c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a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t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i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 xml:space="preserve">on, </w:t>
            </w:r>
            <w:r w:rsidRPr="00AF6AFE">
              <w:rPr>
                <w:rFonts w:asciiTheme="majorHAnsi" w:hAnsiTheme="majorHAnsi"/>
                <w:spacing w:val="-3"/>
                <w:sz w:val="18"/>
                <w:szCs w:val="18"/>
              </w:rPr>
              <w:t>S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t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.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pacing w:val="3"/>
                <w:sz w:val="18"/>
                <w:szCs w:val="18"/>
              </w:rPr>
              <w:t>J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o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 xml:space="preserve">hn 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A</w:t>
            </w:r>
            <w:r w:rsidRPr="00AF6AFE">
              <w:rPr>
                <w:rFonts w:asciiTheme="majorHAnsi" w:hAnsiTheme="majorHAnsi"/>
                <w:spacing w:val="-3"/>
                <w:sz w:val="18"/>
                <w:szCs w:val="18"/>
              </w:rPr>
              <w:t>m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bu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la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n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ce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R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e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g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i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na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54039600" w14:textId="77777777" w:rsidR="00CE03A7" w:rsidRPr="00AF6AFE" w:rsidRDefault="001041A8">
            <w:pPr>
              <w:spacing w:line="220" w:lineRule="exact"/>
              <w:ind w:right="63"/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AF6AFE">
              <w:rPr>
                <w:rFonts w:asciiTheme="majorHAnsi" w:hAnsiTheme="majorHAnsi"/>
                <w:sz w:val="18"/>
                <w:szCs w:val="18"/>
              </w:rPr>
              <w:t>2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0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08</w:t>
            </w:r>
          </w:p>
        </w:tc>
      </w:tr>
      <w:tr w:rsidR="00CE03A7" w:rsidRPr="00AF6AFE" w14:paraId="5E6062C3" w14:textId="77777777">
        <w:trPr>
          <w:trHeight w:hRule="exact" w:val="252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60B60115" w14:textId="77777777" w:rsidR="00CE03A7" w:rsidRPr="00AF6AFE" w:rsidRDefault="001041A8">
            <w:pPr>
              <w:spacing w:line="220" w:lineRule="exact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AF6AFE">
              <w:rPr>
                <w:rFonts w:asciiTheme="majorHAnsi" w:hAnsiTheme="majorHAnsi"/>
                <w:b/>
                <w:sz w:val="18"/>
                <w:szCs w:val="18"/>
              </w:rPr>
              <w:t>•</w:t>
            </w:r>
            <w:r w:rsidRPr="00AF6AFE">
              <w:rPr>
                <w:rFonts w:asciiTheme="majorHAnsi" w:hAnsiTheme="majorHAnsi"/>
                <w:b/>
                <w:spacing w:val="-3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A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bo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ri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g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i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n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a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l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A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pp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r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o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ac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h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e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s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t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o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L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ear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n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i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n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g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, F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i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r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s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t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a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t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i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ons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C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e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n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tr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e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r w:rsidRPr="00AF6AFE">
              <w:rPr>
                <w:rFonts w:asciiTheme="majorHAnsi" w:hAnsiTheme="majorHAnsi"/>
                <w:spacing w:val="-1"/>
                <w:sz w:val="18"/>
                <w:szCs w:val="18"/>
              </w:rPr>
              <w:t>R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e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g</w:t>
            </w:r>
            <w:r w:rsidRPr="00AF6AFE">
              <w:rPr>
                <w:rFonts w:asciiTheme="majorHAnsi" w:hAnsiTheme="majorHAnsi"/>
                <w:spacing w:val="1"/>
                <w:sz w:val="18"/>
                <w:szCs w:val="18"/>
              </w:rPr>
              <w:t>i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na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41546981" w14:textId="77777777" w:rsidR="00CE03A7" w:rsidRPr="00AF6AFE" w:rsidRDefault="001041A8">
            <w:pPr>
              <w:spacing w:line="220" w:lineRule="exact"/>
              <w:ind w:right="82"/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AF6AFE">
              <w:rPr>
                <w:rFonts w:asciiTheme="majorHAnsi" w:hAnsiTheme="majorHAnsi"/>
                <w:sz w:val="18"/>
                <w:szCs w:val="18"/>
              </w:rPr>
              <w:t>20</w:t>
            </w:r>
            <w:r w:rsidRPr="00AF6AFE">
              <w:rPr>
                <w:rFonts w:asciiTheme="majorHAnsi" w:hAnsiTheme="majorHAnsi"/>
                <w:spacing w:val="-2"/>
                <w:sz w:val="18"/>
                <w:szCs w:val="18"/>
              </w:rPr>
              <w:t>0</w:t>
            </w:r>
            <w:r w:rsidRPr="00AF6AFE">
              <w:rPr>
                <w:rFonts w:asciiTheme="majorHAnsi" w:hAnsiTheme="majorHAnsi"/>
                <w:sz w:val="18"/>
                <w:szCs w:val="18"/>
              </w:rPr>
              <w:t>7</w:t>
            </w:r>
          </w:p>
        </w:tc>
      </w:tr>
      <w:tr w:rsidR="00CE03A7" w:rsidRPr="00AF6AFE" w14:paraId="73BA76DE" w14:textId="77777777">
        <w:trPr>
          <w:trHeight w:hRule="exact" w:val="286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32B9B812" w14:textId="77777777" w:rsidR="00CE03A7" w:rsidRPr="00AF6AFE" w:rsidRDefault="001041A8">
            <w:pPr>
              <w:tabs>
                <w:tab w:val="left" w:pos="2580"/>
              </w:tabs>
              <w:spacing w:line="220" w:lineRule="exact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AF6AFE">
              <w:rPr>
                <w:rFonts w:asciiTheme="majorHAnsi" w:hAnsiTheme="majorHAnsi"/>
                <w:b/>
                <w:sz w:val="18"/>
                <w:szCs w:val="18"/>
              </w:rPr>
              <w:t>•</w:t>
            </w:r>
            <w:r w:rsidRPr="00AF6AFE">
              <w:rPr>
                <w:rFonts w:asciiTheme="majorHAnsi" w:hAnsiTheme="majorHAnsi"/>
                <w:b/>
                <w:spacing w:val="-3"/>
                <w:sz w:val="18"/>
                <w:szCs w:val="18"/>
              </w:rPr>
              <w:t xml:space="preserve"> </w:t>
            </w:r>
            <w:r w:rsidRPr="00AF6AFE">
              <w:rPr>
                <w:rFonts w:asciiTheme="majorHAnsi" w:hAnsiTheme="majorHAnsi"/>
                <w:b/>
                <w:sz w:val="18"/>
                <w:szCs w:val="18"/>
                <w:u w:color="000000"/>
              </w:rPr>
              <w:t xml:space="preserve"> </w:t>
            </w:r>
            <w:r w:rsidRPr="00AF6AFE">
              <w:rPr>
                <w:rFonts w:asciiTheme="majorHAnsi" w:hAnsiTheme="majorHAnsi"/>
                <w:b/>
                <w:sz w:val="18"/>
                <w:szCs w:val="18"/>
                <w:u w:color="000000"/>
              </w:rPr>
              <w:tab/>
            </w:r>
          </w:p>
        </w:tc>
        <w:tc>
          <w:tcPr>
            <w:tcW w:w="1782" w:type="dxa"/>
            <w:tcBorders>
              <w:top w:val="nil"/>
              <w:left w:val="nil"/>
              <w:bottom w:val="dashed" w:sz="6" w:space="0" w:color="333333"/>
              <w:right w:val="nil"/>
            </w:tcBorders>
          </w:tcPr>
          <w:p w14:paraId="19D74D3A" w14:textId="77777777" w:rsidR="00CE03A7" w:rsidRPr="00AF6AFE" w:rsidRDefault="00CE03A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536F29D1" w14:textId="77777777" w:rsidR="00CE03A7" w:rsidRPr="00AF6AFE" w:rsidRDefault="00CE03A7">
      <w:pPr>
        <w:rPr>
          <w:rFonts w:asciiTheme="majorHAnsi" w:hAnsiTheme="majorHAnsi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space="720"/>
        </w:sectPr>
      </w:pPr>
    </w:p>
    <w:p w14:paraId="6AA42AD6" w14:textId="77777777" w:rsidR="00CE03A7" w:rsidRPr="00AF6AFE" w:rsidRDefault="00CE03A7">
      <w:pPr>
        <w:spacing w:before="2" w:line="240" w:lineRule="exact"/>
        <w:rPr>
          <w:rFonts w:asciiTheme="majorHAnsi" w:hAnsiTheme="majorHAnsi"/>
          <w:sz w:val="18"/>
          <w:szCs w:val="18"/>
        </w:rPr>
      </w:pPr>
    </w:p>
    <w:p w14:paraId="370C53DF" w14:textId="77777777" w:rsidR="00CE03A7" w:rsidRPr="00AF6AFE" w:rsidRDefault="001041A8">
      <w:pPr>
        <w:ind w:left="520" w:right="-59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72893011">
          <v:group id="_x0000_s1076" style="position:absolute;left:0;text-align:left;margin-left:193.9pt;margin-top:-3.95pt;width:17.05pt;height:5.3pt;z-index:-251667968;mso-position-horizontal-relative:page" coordorigin="3878,-79" coordsize="341,106">
            <v:shape id="_x0000_s1077" style="position:absolute;left:3878;top:-79;width:341;height:106" coordorigin="3878,-79" coordsize="341,106" path="m3878,27l4219,-79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sz w:val="18"/>
          <w:szCs w:val="18"/>
        </w:rPr>
        <w:pict w14:anchorId="140600CD">
          <v:group id="_x0000_s1074" style="position:absolute;left:0;text-align:left;margin-left:216.95pt;margin-top:-12.95pt;width:325.1pt;height:47.4pt;z-index:-251666944;mso-position-horizontal-relative:page" coordorigin="4339,-259" coordsize="6502,948">
            <v:shape id="_x0000_s1075" style="position:absolute;left:4339;top:-259;width:6502;height:948" coordorigin="4339,-259" coordsize="6502,948" path="m4339,689r6502,l10841,-259r-6502,l4339,689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z w:val="18"/>
          <w:szCs w:val="18"/>
        </w:rPr>
        <w:t>PROFI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L</w:t>
      </w:r>
      <w:r w:rsidRPr="00AF6AFE">
        <w:rPr>
          <w:rFonts w:asciiTheme="majorHAnsi" w:hAnsiTheme="majorHAnsi"/>
          <w:b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-12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z w:val="18"/>
          <w:szCs w:val="18"/>
        </w:rPr>
        <w:t>OF</w:t>
      </w:r>
      <w:r w:rsidRPr="00AF6AFE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S</w:t>
      </w:r>
      <w:r w:rsidRPr="00AF6AFE">
        <w:rPr>
          <w:rFonts w:asciiTheme="majorHAnsi" w:hAnsiTheme="majorHAnsi"/>
          <w:b/>
          <w:sz w:val="18"/>
          <w:szCs w:val="18"/>
        </w:rPr>
        <w:t>KIL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L</w:t>
      </w:r>
      <w:r w:rsidRPr="00AF6AFE">
        <w:rPr>
          <w:rFonts w:asciiTheme="majorHAnsi" w:hAnsiTheme="majorHAnsi"/>
          <w:b/>
          <w:sz w:val="18"/>
          <w:szCs w:val="18"/>
        </w:rPr>
        <w:t>S</w:t>
      </w:r>
    </w:p>
    <w:p w14:paraId="6EFA5CB6" w14:textId="77777777" w:rsidR="00CE03A7" w:rsidRPr="00AF6AFE" w:rsidRDefault="00CE03A7">
      <w:pPr>
        <w:spacing w:before="9" w:line="140" w:lineRule="exact"/>
        <w:rPr>
          <w:rFonts w:asciiTheme="majorHAnsi" w:hAnsiTheme="majorHAnsi"/>
          <w:sz w:val="18"/>
          <w:szCs w:val="18"/>
        </w:rPr>
      </w:pPr>
    </w:p>
    <w:p w14:paraId="15C3B5FE" w14:textId="77777777" w:rsidR="00CE03A7" w:rsidRPr="00AF6AFE" w:rsidRDefault="001041A8">
      <w:pPr>
        <w:ind w:left="52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b/>
          <w:sz w:val="18"/>
          <w:szCs w:val="18"/>
        </w:rPr>
        <w:t>h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>ng</w:t>
      </w:r>
    </w:p>
    <w:p w14:paraId="10299F21" w14:textId="77777777" w:rsidR="00CE03A7" w:rsidRPr="00AF6AFE" w:rsidRDefault="001041A8">
      <w:pPr>
        <w:spacing w:before="61"/>
        <w:ind w:right="910"/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num="2" w:space="720" w:equalWidth="0">
            <w:col w:w="3105" w:space="468"/>
            <w:col w:w="7067"/>
          </w:cols>
        </w:sectPr>
      </w:pPr>
      <w:r w:rsidRPr="00AF6AFE">
        <w:rPr>
          <w:rFonts w:asciiTheme="majorHAnsi" w:hAnsiTheme="majorHAnsi"/>
          <w:sz w:val="18"/>
          <w:szCs w:val="18"/>
        </w:rPr>
        <w:br w:type="column"/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heading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: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ional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 xml:space="preserve"> K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no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ledge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&amp;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Sk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ll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,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k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il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s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mm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,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Te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hing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k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il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.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st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z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4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1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0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-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12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x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ples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how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’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de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st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ed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he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equi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ed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k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no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ledge,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k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il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and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tt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bu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4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hen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ible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ide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by 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luding 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x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ples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4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our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ad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an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/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plo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x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ien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e.</w:t>
      </w:r>
    </w:p>
    <w:p w14:paraId="27CA5DE7" w14:textId="77777777" w:rsidR="00CE03A7" w:rsidRPr="00AF6AFE" w:rsidRDefault="001041A8">
      <w:pPr>
        <w:spacing w:line="240" w:lineRule="exact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2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eac</w:t>
      </w:r>
      <w:r w:rsidRPr="00AF6AFE">
        <w:rPr>
          <w:rFonts w:asciiTheme="majorHAnsi" w:hAnsiTheme="majorHAnsi"/>
          <w:sz w:val="18"/>
          <w:szCs w:val="18"/>
        </w:rPr>
        <w:t xml:space="preserve">h 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s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je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ar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ra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 xml:space="preserve">s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 xml:space="preserve">–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at</w:t>
      </w:r>
      <w:r w:rsidRPr="00AF6AFE">
        <w:rPr>
          <w:rFonts w:asciiTheme="majorHAnsi" w:hAnsiTheme="majorHAnsi"/>
          <w:sz w:val="18"/>
          <w:szCs w:val="18"/>
        </w:rPr>
        <w:t xml:space="preserve">h, </w:t>
      </w:r>
      <w:r w:rsidRPr="00AF6AFE">
        <w:rPr>
          <w:rFonts w:asciiTheme="majorHAnsi" w:hAnsiTheme="majorHAnsi"/>
          <w:spacing w:val="1"/>
          <w:sz w:val="18"/>
          <w:szCs w:val="18"/>
        </w:rPr>
        <w:t>sci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ce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</w:t>
      </w:r>
      <w:r w:rsidRPr="00AF6A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19812124" w14:textId="77777777" w:rsidR="00CE03A7" w:rsidRPr="00AF6AFE" w:rsidRDefault="001041A8">
      <w:pPr>
        <w:spacing w:line="240" w:lineRule="exact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at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t</w:t>
      </w:r>
      <w:r w:rsidRPr="00AF6AFE">
        <w:rPr>
          <w:rFonts w:asciiTheme="majorHAnsi" w:hAnsiTheme="majorHAnsi"/>
          <w:spacing w:val="-2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ou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 xml:space="preserve">h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      </w:t>
      </w:r>
      <w:r w:rsidRPr="00AF6A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 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09E11ABA" w14:textId="77777777" w:rsidR="00CE03A7" w:rsidRPr="00AF6AFE" w:rsidRDefault="001041A8">
      <w:pPr>
        <w:spacing w:line="240" w:lineRule="exact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reati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ar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et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of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s</w:t>
      </w:r>
      <w:r w:rsidRPr="00AF6AFE">
        <w:rPr>
          <w:rFonts w:asciiTheme="majorHAnsi" w:hAnsiTheme="majorHAnsi"/>
          <w:spacing w:val="1"/>
          <w:sz w:val="18"/>
          <w:szCs w:val="18"/>
        </w:rPr>
        <w:t>tr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ie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un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 xml:space="preserve">on 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la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—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z w:val="18"/>
          <w:szCs w:val="18"/>
        </w:rPr>
        <w:t>or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x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z w:val="18"/>
          <w:szCs w:val="18"/>
        </w:rPr>
        <w:t>,</w:t>
      </w:r>
    </w:p>
    <w:p w14:paraId="1BCB1156" w14:textId="77777777" w:rsidR="00CE03A7" w:rsidRPr="00AF6AFE" w:rsidRDefault="001041A8">
      <w:pPr>
        <w:spacing w:before="1"/>
        <w:ind w:left="974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                                       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5864D9D2" w14:textId="77777777" w:rsidR="00CE03A7" w:rsidRPr="00AF6AFE" w:rsidRDefault="001041A8">
      <w:pPr>
        <w:spacing w:line="240" w:lineRule="exact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pt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le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 xml:space="preserve">on 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la</w:t>
      </w:r>
      <w:r w:rsidRPr="00AF6AFE">
        <w:rPr>
          <w:rFonts w:asciiTheme="majorHAnsi" w:hAnsiTheme="majorHAnsi"/>
          <w:sz w:val="18"/>
          <w:szCs w:val="18"/>
        </w:rPr>
        <w:t>ns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lea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wi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 xml:space="preserve">h 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>fe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nt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ee</w:t>
      </w:r>
      <w:r w:rsidRPr="00AF6AFE">
        <w:rPr>
          <w:rFonts w:asciiTheme="majorHAnsi" w:hAnsiTheme="majorHAnsi"/>
          <w:sz w:val="18"/>
          <w:szCs w:val="18"/>
        </w:rPr>
        <w:t>ds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ng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</w:t>
      </w:r>
      <w:r w:rsidRPr="00AF6A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</w:t>
      </w:r>
      <w:r w:rsidRPr="00AF6AFE">
        <w:rPr>
          <w:rFonts w:asciiTheme="majorHAnsi" w:hAnsiTheme="majorHAnsi"/>
          <w:spacing w:val="-54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3005355E" w14:textId="77777777" w:rsidR="00CE03A7" w:rsidRPr="00AF6AFE" w:rsidRDefault="001041A8">
      <w:pPr>
        <w:spacing w:before="1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pp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 xml:space="preserve">y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  </w:t>
      </w:r>
      <w:r w:rsidRPr="00AF6AFE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      </w:t>
      </w:r>
      <w:r w:rsidRPr="00AF6A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z w:val="18"/>
          <w:szCs w:val="18"/>
        </w:rPr>
        <w:t>or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>fe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clas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oo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52DD1616" w14:textId="77777777" w:rsidR="00CE03A7" w:rsidRPr="00AF6AFE" w:rsidRDefault="001041A8">
      <w:pPr>
        <w:spacing w:line="240" w:lineRule="exact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45597F6E">
          <v:group id="_x0000_s1070" style="position:absolute;left:0;text-align:left;margin-left:94.4pt;margin-top:11.4pt;width:171.05pt;height:67.6pt;z-index:-251665920;mso-position-horizontal-relative:page" coordorigin="1888,228" coordsize="3421,1352">
            <v:shape id="_x0000_s1073" style="position:absolute;left:2837;top:236;width:2292;height:1337" coordorigin="2837,236" coordsize="2292,1337" path="m2837,236l5129,1572e" filled="f" strokecolor="#333">
              <v:stroke dashstyle="longDash"/>
              <v:path arrowok="t"/>
            </v:shape>
            <v:shape id="_x0000_s1072" style="position:absolute;left:1894;top:478;width:1651;height:0" coordorigin="1894,478" coordsize="1651,0" path="m1894,478r1651,e" filled="f" strokeweight=".19436mm">
              <v:path arrowok="t"/>
            </v:shape>
            <v:shape id="_x0000_s1071" style="position:absolute;left:3655;top:478;width:1649;height:0" coordorigin="3655,478" coordsize="1649,0" path="m3655,478r1649,e" filled="f" strokeweight=".19436mm"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lla</w:t>
      </w:r>
      <w:r w:rsidRPr="00AF6AFE">
        <w:rPr>
          <w:rFonts w:asciiTheme="majorHAnsi" w:hAnsiTheme="majorHAnsi"/>
          <w:sz w:val="18"/>
          <w:szCs w:val="18"/>
        </w:rPr>
        <w:t>bo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 xml:space="preserve">h 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ta</w:t>
      </w:r>
      <w:r w:rsidRPr="00AF6AFE">
        <w:rPr>
          <w:rFonts w:asciiTheme="majorHAnsi" w:hAnsiTheme="majorHAnsi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ist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at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rs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ar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o</w:t>
      </w:r>
      <w:r w:rsidRPr="00AF6AFE">
        <w:rPr>
          <w:rFonts w:asciiTheme="majorHAnsi" w:hAnsiTheme="majorHAnsi"/>
          <w:sz w:val="18"/>
          <w:szCs w:val="18"/>
        </w:rPr>
        <w:t xml:space="preserve">n 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4"/>
          <w:sz w:val="18"/>
          <w:szCs w:val="18"/>
        </w:rPr>
        <w:t>j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a</w:t>
      </w:r>
      <w:r w:rsidRPr="00AF6AFE">
        <w:rPr>
          <w:rFonts w:asciiTheme="majorHAnsi" w:hAnsiTheme="majorHAnsi"/>
          <w:sz w:val="18"/>
          <w:szCs w:val="18"/>
        </w:rPr>
        <w:t>nd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—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e</w:t>
      </w:r>
      <w:r w:rsidRPr="00AF6AFE">
        <w:rPr>
          <w:rFonts w:asciiTheme="majorHAnsi" w:hAnsiTheme="majorHAnsi"/>
          <w:spacing w:val="-2"/>
          <w:sz w:val="18"/>
          <w:szCs w:val="18"/>
        </w:rPr>
        <w:t>x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z w:val="18"/>
          <w:szCs w:val="18"/>
        </w:rPr>
        <w:t>,</w:t>
      </w:r>
    </w:p>
    <w:p w14:paraId="06A53A04" w14:textId="77777777" w:rsidR="00CE03A7" w:rsidRPr="00AF6AFE" w:rsidRDefault="001041A8">
      <w:pPr>
        <w:spacing w:line="240" w:lineRule="exact"/>
        <w:ind w:left="2625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z w:val="18"/>
          <w:szCs w:val="18"/>
        </w:rPr>
        <w:t xml:space="preserve">                              </w:t>
      </w:r>
      <w:r w:rsidRPr="00AF6AFE">
        <w:rPr>
          <w:rFonts w:asciiTheme="majorHAnsi" w:hAnsiTheme="majorHAnsi"/>
          <w:spacing w:val="5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</w:t>
      </w:r>
      <w:r w:rsidRPr="00AF6AFE">
        <w:rPr>
          <w:rFonts w:asciiTheme="majorHAnsi" w:hAnsiTheme="majorHAnsi"/>
          <w:spacing w:val="55"/>
          <w:sz w:val="18"/>
          <w:szCs w:val="18"/>
          <w:u w:color="000000"/>
        </w:rPr>
        <w:t xml:space="preserve"> </w:t>
      </w:r>
      <w:r w:rsidRPr="00AF6AFE">
        <w:rPr>
          <w:rFonts w:asciiTheme="majorHAnsi" w:hAnsiTheme="majorHAnsi"/>
          <w:spacing w:val="-54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0BAF4DC6" w14:textId="77777777" w:rsidR="00CE03A7" w:rsidRPr="00AF6AFE" w:rsidRDefault="001041A8">
      <w:pPr>
        <w:spacing w:before="1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elec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nd 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 xml:space="preserve">p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ri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as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ess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al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at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on 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(e</w:t>
      </w:r>
      <w:r w:rsidRPr="00AF6AFE">
        <w:rPr>
          <w:rFonts w:asciiTheme="majorHAnsi" w:hAnsiTheme="majorHAnsi"/>
          <w:sz w:val="18"/>
          <w:szCs w:val="18"/>
        </w:rPr>
        <w:t>.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 xml:space="preserve">.,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</w:t>
      </w:r>
      <w:r w:rsidRPr="00AF6AFE">
        <w:rPr>
          <w:rFonts w:asciiTheme="majorHAnsi" w:hAnsiTheme="majorHAnsi"/>
          <w:spacing w:val="-5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)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5F475FBF" w14:textId="77777777" w:rsidR="00CE03A7" w:rsidRPr="00AF6AFE" w:rsidRDefault="001041A8">
      <w:pPr>
        <w:spacing w:line="240" w:lineRule="exact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2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 xml:space="preserve">2 </w:t>
      </w:r>
      <w:r w:rsidRPr="00AF6AFE">
        <w:rPr>
          <w:rFonts w:asciiTheme="majorHAnsi" w:hAnsiTheme="majorHAnsi"/>
          <w:spacing w:val="-2"/>
          <w:sz w:val="18"/>
          <w:szCs w:val="18"/>
        </w:rPr>
        <w:t>y</w:t>
      </w:r>
      <w:r w:rsidRPr="00AF6AFE">
        <w:rPr>
          <w:rFonts w:asciiTheme="majorHAnsi" w:hAnsiTheme="majorHAnsi"/>
          <w:spacing w:val="1"/>
          <w:sz w:val="18"/>
          <w:szCs w:val="18"/>
        </w:rPr>
        <w:t>ear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e</w:t>
      </w:r>
      <w:r w:rsidRPr="00AF6AFE">
        <w:rPr>
          <w:rFonts w:asciiTheme="majorHAnsi" w:hAnsiTheme="majorHAnsi"/>
          <w:sz w:val="18"/>
          <w:szCs w:val="18"/>
        </w:rPr>
        <w:t>x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ie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ac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y</w:t>
      </w:r>
      <w:r w:rsidRPr="00AF6AFE">
        <w:rPr>
          <w:rFonts w:asciiTheme="majorHAnsi" w:hAnsiTheme="majorHAnsi"/>
          <w:sz w:val="18"/>
          <w:szCs w:val="18"/>
        </w:rPr>
        <w:t>ou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 xml:space="preserve">h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3 b</w:t>
      </w:r>
      <w:r w:rsidRPr="00AF6AFE">
        <w:rPr>
          <w:rFonts w:asciiTheme="majorHAnsi" w:hAnsiTheme="majorHAnsi"/>
          <w:spacing w:val="1"/>
          <w:sz w:val="18"/>
          <w:szCs w:val="18"/>
        </w:rPr>
        <w:t>as</w:t>
      </w:r>
      <w:r w:rsidRPr="00AF6AFE">
        <w:rPr>
          <w:rFonts w:asciiTheme="majorHAnsi" w:hAnsiTheme="majorHAnsi"/>
          <w:spacing w:val="-2"/>
          <w:sz w:val="18"/>
          <w:szCs w:val="18"/>
        </w:rPr>
        <w:t>k</w:t>
      </w:r>
      <w:r w:rsidRPr="00AF6AFE">
        <w:rPr>
          <w:rFonts w:asciiTheme="majorHAnsi" w:hAnsiTheme="majorHAnsi"/>
          <w:spacing w:val="1"/>
          <w:sz w:val="18"/>
          <w:szCs w:val="18"/>
        </w:rPr>
        <w:t>et</w:t>
      </w:r>
      <w:r w:rsidRPr="00AF6AFE">
        <w:rPr>
          <w:rFonts w:asciiTheme="majorHAnsi" w:hAnsiTheme="majorHAnsi"/>
          <w:sz w:val="18"/>
          <w:szCs w:val="18"/>
        </w:rPr>
        <w:t>b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2 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pacing w:val="-2"/>
          <w:sz w:val="18"/>
          <w:szCs w:val="18"/>
        </w:rPr>
        <w:t>y</w:t>
      </w:r>
      <w:r w:rsidRPr="00AF6AFE">
        <w:rPr>
          <w:rFonts w:asciiTheme="majorHAnsi" w:hAnsiTheme="majorHAnsi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tea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503112C7" w14:textId="77777777" w:rsidR="00CE03A7" w:rsidRPr="00AF6AFE" w:rsidRDefault="001041A8">
      <w:pPr>
        <w:spacing w:before="1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3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un</w:t>
      </w:r>
      <w:r w:rsidRPr="00AF6AFE">
        <w:rPr>
          <w:rFonts w:asciiTheme="majorHAnsi" w:hAnsiTheme="majorHAnsi"/>
          <w:spacing w:val="1"/>
          <w:sz w:val="18"/>
          <w:szCs w:val="18"/>
        </w:rPr>
        <w:t>icat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res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tf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ll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it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ud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ts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are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ers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ac</w:t>
      </w:r>
      <w:r w:rsidRPr="00AF6AFE">
        <w:rPr>
          <w:rFonts w:asciiTheme="majorHAnsi" w:hAnsiTheme="majorHAnsi"/>
          <w:spacing w:val="-2"/>
          <w:sz w:val="18"/>
          <w:szCs w:val="18"/>
        </w:rPr>
        <w:t>kg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ound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05AA47D2" w14:textId="77777777" w:rsidR="00CE03A7" w:rsidRPr="00AF6AFE" w:rsidRDefault="001041A8">
      <w:pPr>
        <w:spacing w:line="220" w:lineRule="exact"/>
        <w:ind w:left="808"/>
        <w:rPr>
          <w:rFonts w:asciiTheme="majorHAnsi" w:hAnsiTheme="majorHAnsi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space="720"/>
        </w:sectPr>
      </w:pPr>
      <w:r w:rsidRPr="00AF6AFE">
        <w:rPr>
          <w:rFonts w:asciiTheme="majorHAnsi" w:hAnsiTheme="majorHAnsi"/>
          <w:b/>
          <w:position w:val="-2"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position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position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position w:val="-2"/>
          <w:sz w:val="18"/>
          <w:szCs w:val="18"/>
        </w:rPr>
        <w:t>ssiste</w:t>
      </w:r>
      <w:r w:rsidRPr="00AF6AFE">
        <w:rPr>
          <w:rFonts w:asciiTheme="majorHAnsi" w:hAnsiTheme="majorHAnsi"/>
          <w:position w:val="-2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3"/>
          <w:position w:val="-2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position w:val="-2"/>
          <w:sz w:val="18"/>
          <w:szCs w:val="18"/>
        </w:rPr>
        <w:t>it</w:t>
      </w:r>
      <w:r w:rsidRPr="00AF6AFE">
        <w:rPr>
          <w:rFonts w:asciiTheme="majorHAnsi" w:hAnsiTheme="majorHAnsi"/>
          <w:position w:val="-2"/>
          <w:sz w:val="18"/>
          <w:szCs w:val="18"/>
        </w:rPr>
        <w:t xml:space="preserve">h </w:t>
      </w:r>
      <w:r w:rsidRPr="00AF6AFE">
        <w:rPr>
          <w:rFonts w:asciiTheme="majorHAnsi" w:hAnsiTheme="majorHAnsi"/>
          <w:position w:val="-2"/>
          <w:sz w:val="18"/>
          <w:szCs w:val="18"/>
          <w:u w:color="000000"/>
        </w:rPr>
        <w:t xml:space="preserve">                                  </w:t>
      </w:r>
      <w:r w:rsidRPr="00AF6AFE">
        <w:rPr>
          <w:rFonts w:asciiTheme="majorHAnsi" w:hAnsiTheme="majorHAnsi"/>
          <w:position w:val="-2"/>
          <w:sz w:val="18"/>
          <w:szCs w:val="18"/>
        </w:rPr>
        <w:t>.</w:t>
      </w:r>
    </w:p>
    <w:p w14:paraId="7091E980" w14:textId="77777777" w:rsidR="00CE03A7" w:rsidRPr="00AF6AFE" w:rsidRDefault="001041A8">
      <w:pPr>
        <w:spacing w:before="19"/>
        <w:ind w:left="808" w:right="-54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 xml:space="preserve">• 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pp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 xml:space="preserve">y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        </w:t>
      </w:r>
      <w:r w:rsidRPr="00AF6AFE">
        <w:rPr>
          <w:rFonts w:asciiTheme="majorHAnsi" w:hAnsiTheme="majorHAnsi"/>
          <w:spacing w:val="-5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28B7C5C4" w14:textId="77777777" w:rsidR="00CE03A7" w:rsidRPr="00AF6AFE" w:rsidRDefault="00CE03A7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2D2ACA32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D9B9968" w14:textId="77777777" w:rsidR="00CE03A7" w:rsidRPr="00AF6AFE" w:rsidRDefault="001041A8">
      <w:pPr>
        <w:spacing w:line="220" w:lineRule="exact"/>
        <w:ind w:left="52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pacing w:val="-1"/>
          <w:position w:val="-3"/>
          <w:sz w:val="18"/>
          <w:szCs w:val="18"/>
        </w:rPr>
        <w:t>G</w:t>
      </w:r>
      <w:r w:rsidRPr="00AF6AFE">
        <w:rPr>
          <w:rFonts w:asciiTheme="majorHAnsi" w:hAnsiTheme="majorHAnsi"/>
          <w:b/>
          <w:spacing w:val="1"/>
          <w:position w:val="-3"/>
          <w:sz w:val="18"/>
          <w:szCs w:val="18"/>
        </w:rPr>
        <w:t>e</w:t>
      </w:r>
      <w:r w:rsidRPr="00AF6AFE">
        <w:rPr>
          <w:rFonts w:asciiTheme="majorHAnsi" w:hAnsiTheme="majorHAnsi"/>
          <w:b/>
          <w:position w:val="-3"/>
          <w:sz w:val="18"/>
          <w:szCs w:val="18"/>
        </w:rPr>
        <w:t>n</w:t>
      </w:r>
      <w:r w:rsidRPr="00AF6AFE">
        <w:rPr>
          <w:rFonts w:asciiTheme="majorHAnsi" w:hAnsiTheme="majorHAnsi"/>
          <w:b/>
          <w:spacing w:val="1"/>
          <w:position w:val="-3"/>
          <w:sz w:val="18"/>
          <w:szCs w:val="18"/>
        </w:rPr>
        <w:t>er</w:t>
      </w:r>
      <w:r w:rsidRPr="00AF6AFE">
        <w:rPr>
          <w:rFonts w:asciiTheme="majorHAnsi" w:hAnsiTheme="majorHAnsi"/>
          <w:b/>
          <w:position w:val="-3"/>
          <w:sz w:val="18"/>
          <w:szCs w:val="18"/>
        </w:rPr>
        <w:t>al</w:t>
      </w:r>
      <w:r w:rsidRPr="00AF6AFE">
        <w:rPr>
          <w:rFonts w:asciiTheme="majorHAnsi" w:hAnsiTheme="majorHAnsi"/>
          <w:b/>
          <w:spacing w:val="1"/>
          <w:position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-3"/>
          <w:position w:val="-3"/>
          <w:sz w:val="18"/>
          <w:szCs w:val="18"/>
        </w:rPr>
        <w:t>T</w:t>
      </w:r>
      <w:r w:rsidRPr="00AF6AFE">
        <w:rPr>
          <w:rFonts w:asciiTheme="majorHAnsi" w:hAnsiTheme="majorHAnsi"/>
          <w:b/>
          <w:spacing w:val="1"/>
          <w:position w:val="-3"/>
          <w:sz w:val="18"/>
          <w:szCs w:val="18"/>
        </w:rPr>
        <w:t>r</w:t>
      </w:r>
      <w:r w:rsidRPr="00AF6AFE">
        <w:rPr>
          <w:rFonts w:asciiTheme="majorHAnsi" w:hAnsiTheme="majorHAnsi"/>
          <w:b/>
          <w:position w:val="-3"/>
          <w:sz w:val="18"/>
          <w:szCs w:val="18"/>
        </w:rPr>
        <w:t>an</w:t>
      </w:r>
      <w:r w:rsidRPr="00AF6AFE">
        <w:rPr>
          <w:rFonts w:asciiTheme="majorHAnsi" w:hAnsiTheme="majorHAnsi"/>
          <w:b/>
          <w:spacing w:val="-2"/>
          <w:position w:val="-3"/>
          <w:sz w:val="18"/>
          <w:szCs w:val="18"/>
        </w:rPr>
        <w:t>s</w:t>
      </w:r>
      <w:r w:rsidRPr="00AF6AFE">
        <w:rPr>
          <w:rFonts w:asciiTheme="majorHAnsi" w:hAnsiTheme="majorHAnsi"/>
          <w:b/>
          <w:spacing w:val="1"/>
          <w:position w:val="-3"/>
          <w:sz w:val="18"/>
          <w:szCs w:val="18"/>
        </w:rPr>
        <w:t>fer</w:t>
      </w:r>
      <w:r w:rsidRPr="00AF6AFE">
        <w:rPr>
          <w:rFonts w:asciiTheme="majorHAnsi" w:hAnsiTheme="majorHAnsi"/>
          <w:b/>
          <w:position w:val="-3"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-3"/>
          <w:position w:val="-3"/>
          <w:sz w:val="18"/>
          <w:szCs w:val="18"/>
        </w:rPr>
        <w:t>b</w:t>
      </w:r>
      <w:r w:rsidRPr="00AF6AFE">
        <w:rPr>
          <w:rFonts w:asciiTheme="majorHAnsi" w:hAnsiTheme="majorHAnsi"/>
          <w:b/>
          <w:spacing w:val="1"/>
          <w:position w:val="-3"/>
          <w:sz w:val="18"/>
          <w:szCs w:val="18"/>
        </w:rPr>
        <w:t>l</w:t>
      </w:r>
      <w:r w:rsidRPr="00AF6AFE">
        <w:rPr>
          <w:rFonts w:asciiTheme="majorHAnsi" w:hAnsiTheme="majorHAnsi"/>
          <w:b/>
          <w:position w:val="-3"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1"/>
          <w:position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position w:val="-3"/>
          <w:sz w:val="18"/>
          <w:szCs w:val="18"/>
        </w:rPr>
        <w:t>S</w:t>
      </w:r>
      <w:r w:rsidRPr="00AF6AFE">
        <w:rPr>
          <w:rFonts w:asciiTheme="majorHAnsi" w:hAnsiTheme="majorHAnsi"/>
          <w:b/>
          <w:spacing w:val="-3"/>
          <w:position w:val="-3"/>
          <w:sz w:val="18"/>
          <w:szCs w:val="18"/>
        </w:rPr>
        <w:t>k</w:t>
      </w:r>
      <w:r w:rsidRPr="00AF6AFE">
        <w:rPr>
          <w:rFonts w:asciiTheme="majorHAnsi" w:hAnsiTheme="majorHAnsi"/>
          <w:b/>
          <w:spacing w:val="-1"/>
          <w:position w:val="-3"/>
          <w:sz w:val="18"/>
          <w:szCs w:val="18"/>
        </w:rPr>
        <w:t>i</w:t>
      </w:r>
      <w:r w:rsidRPr="00AF6AFE">
        <w:rPr>
          <w:rFonts w:asciiTheme="majorHAnsi" w:hAnsiTheme="majorHAnsi"/>
          <w:b/>
          <w:spacing w:val="1"/>
          <w:position w:val="-3"/>
          <w:sz w:val="18"/>
          <w:szCs w:val="18"/>
        </w:rPr>
        <w:t>ll</w:t>
      </w:r>
      <w:r w:rsidRPr="00AF6AFE">
        <w:rPr>
          <w:rFonts w:asciiTheme="majorHAnsi" w:hAnsiTheme="majorHAnsi"/>
          <w:b/>
          <w:position w:val="-3"/>
          <w:sz w:val="18"/>
          <w:szCs w:val="18"/>
        </w:rPr>
        <w:t>s</w:t>
      </w:r>
    </w:p>
    <w:p w14:paraId="3559224B" w14:textId="77777777" w:rsidR="00CE03A7" w:rsidRPr="00AF6AFE" w:rsidRDefault="001041A8">
      <w:pPr>
        <w:spacing w:line="140" w:lineRule="exact"/>
        <w:rPr>
          <w:rFonts w:asciiTheme="majorHAnsi" w:eastAsia="Arial" w:hAnsiTheme="majorHAnsi" w:cs="Arial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br w:type="column"/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bs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(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t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e)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ibe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our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k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il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(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.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g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.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,</w:t>
      </w:r>
    </w:p>
    <w:p w14:paraId="37856639" w14:textId="77777777" w:rsidR="00CE03A7" w:rsidRPr="00AF6AFE" w:rsidRDefault="001041A8">
      <w:pPr>
        <w:spacing w:before="1" w:line="180" w:lineRule="exact"/>
        <w:ind w:right="1473"/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num="2" w:space="720" w:equalWidth="0">
            <w:col w:w="4024" w:space="456"/>
            <w:col w:w="6160"/>
          </w:cols>
        </w:sectPr>
      </w:pPr>
      <w:r w:rsidRPr="00AF6AFE">
        <w:rPr>
          <w:rFonts w:asciiTheme="majorHAnsi" w:hAnsiTheme="majorHAnsi"/>
          <w:sz w:val="18"/>
          <w:szCs w:val="18"/>
        </w:rPr>
        <w:pict w14:anchorId="157A7954">
          <v:group id="_x0000_s1068" style="position:absolute;margin-left:262.45pt;margin-top:-13.1pt;width:250.55pt;height:35.75pt;z-index:-251664896;mso-position-horizontal-relative:page" coordorigin="5249,-262" coordsize="5011,715">
            <v:shape id="_x0000_s1069" style="position:absolute;left:5249;top:-262;width:5011;height:715" coordorigin="5249,-262" coordsize="5011,715" path="m5249,453r5011,l10260,-262r-5011,l5249,453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alua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e,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eloped,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)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hen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ible, quan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our 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cc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pl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en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st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st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(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.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g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.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,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3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ea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of 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x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ien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)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</w:p>
    <w:p w14:paraId="13AF5D6B" w14:textId="77777777" w:rsidR="00CE03A7" w:rsidRPr="00AF6AFE" w:rsidRDefault="001041A8">
      <w:pPr>
        <w:spacing w:before="24"/>
        <w:ind w:left="808" w:right="-54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168D413E">
          <v:group id="_x0000_s1066" style="position:absolute;left:0;text-align:left;margin-left:332.4pt;margin-top:3.9pt;width:9.6pt;height:.6pt;z-index:-251661824;mso-position-horizontal-relative:page" coordorigin="6648,78" coordsize="192,12">
            <v:shape id="_x0000_s1067" style="position:absolute;left:6648;top:78;width:192;height:12" coordorigin="6648,78" coordsize="192,12" path="m6648,90l6840,78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L</w:t>
      </w:r>
      <w:r w:rsidRPr="00AF6AFE">
        <w:rPr>
          <w:rFonts w:asciiTheme="majorHAnsi" w:hAnsiTheme="majorHAnsi"/>
          <w:spacing w:val="-5"/>
          <w:sz w:val="18"/>
          <w:szCs w:val="18"/>
        </w:rPr>
        <w:t>anguag</w:t>
      </w:r>
      <w:r w:rsidRPr="00AF6AFE">
        <w:rPr>
          <w:rFonts w:asciiTheme="majorHAnsi" w:hAnsiTheme="majorHAnsi"/>
          <w:spacing w:val="-4"/>
          <w:sz w:val="18"/>
          <w:szCs w:val="18"/>
        </w:rPr>
        <w:t>es</w:t>
      </w:r>
      <w:r w:rsidRPr="00AF6AFE">
        <w:rPr>
          <w:rFonts w:asciiTheme="majorHAnsi" w:hAnsiTheme="majorHAnsi"/>
          <w:sz w:val="18"/>
          <w:szCs w:val="18"/>
        </w:rPr>
        <w:t>:</w:t>
      </w:r>
      <w:r w:rsidRPr="00AF6AFE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5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-7"/>
          <w:sz w:val="18"/>
          <w:szCs w:val="18"/>
        </w:rPr>
        <w:t>g</w:t>
      </w:r>
      <w:r w:rsidRPr="00AF6AFE">
        <w:rPr>
          <w:rFonts w:asciiTheme="majorHAnsi" w:hAnsiTheme="majorHAnsi"/>
          <w:spacing w:val="-4"/>
          <w:sz w:val="18"/>
          <w:szCs w:val="18"/>
        </w:rPr>
        <w:t>lis</w:t>
      </w:r>
      <w:r w:rsidRPr="00AF6AFE">
        <w:rPr>
          <w:rFonts w:asciiTheme="majorHAnsi" w:hAnsiTheme="majorHAnsi"/>
          <w:spacing w:val="-5"/>
          <w:sz w:val="18"/>
          <w:szCs w:val="18"/>
        </w:rPr>
        <w:t>h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5"/>
          <w:sz w:val="18"/>
          <w:szCs w:val="18"/>
        </w:rPr>
        <w:t>F</w:t>
      </w:r>
      <w:r w:rsidRPr="00AF6AFE">
        <w:rPr>
          <w:rFonts w:asciiTheme="majorHAnsi" w:hAnsiTheme="majorHAnsi"/>
          <w:spacing w:val="-4"/>
          <w:sz w:val="18"/>
          <w:szCs w:val="18"/>
        </w:rPr>
        <w:t>re</w:t>
      </w:r>
      <w:r w:rsidRPr="00AF6AFE">
        <w:rPr>
          <w:rFonts w:asciiTheme="majorHAnsi" w:hAnsiTheme="majorHAnsi"/>
          <w:spacing w:val="-5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4"/>
          <w:sz w:val="18"/>
          <w:szCs w:val="18"/>
        </w:rPr>
        <w:t>(i</w:t>
      </w:r>
      <w:r w:rsidRPr="00AF6AFE">
        <w:rPr>
          <w:rFonts w:asciiTheme="majorHAnsi" w:hAnsiTheme="majorHAnsi"/>
          <w:spacing w:val="-5"/>
          <w:sz w:val="18"/>
          <w:szCs w:val="18"/>
        </w:rPr>
        <w:t>n</w:t>
      </w:r>
      <w:r w:rsidRPr="00AF6AFE">
        <w:rPr>
          <w:rFonts w:asciiTheme="majorHAnsi" w:hAnsiTheme="majorHAnsi"/>
          <w:spacing w:val="-4"/>
          <w:sz w:val="18"/>
          <w:szCs w:val="18"/>
        </w:rPr>
        <w:t>te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-8"/>
          <w:sz w:val="18"/>
          <w:szCs w:val="18"/>
        </w:rPr>
        <w:t>m</w:t>
      </w:r>
      <w:r w:rsidRPr="00AF6AFE">
        <w:rPr>
          <w:rFonts w:asciiTheme="majorHAnsi" w:hAnsiTheme="majorHAnsi"/>
          <w:spacing w:val="-4"/>
          <w:sz w:val="18"/>
          <w:szCs w:val="18"/>
        </w:rPr>
        <w:t>e</w:t>
      </w:r>
      <w:r w:rsidRPr="00AF6AFE">
        <w:rPr>
          <w:rFonts w:asciiTheme="majorHAnsi" w:hAnsiTheme="majorHAnsi"/>
          <w:spacing w:val="-5"/>
          <w:sz w:val="18"/>
          <w:szCs w:val="18"/>
        </w:rPr>
        <w:t>d</w:t>
      </w:r>
      <w:r w:rsidRPr="00AF6AFE">
        <w:rPr>
          <w:rFonts w:asciiTheme="majorHAnsi" w:hAnsiTheme="majorHAnsi"/>
          <w:spacing w:val="-4"/>
          <w:sz w:val="18"/>
          <w:szCs w:val="18"/>
        </w:rPr>
        <w:t>iate)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5"/>
          <w:sz w:val="18"/>
          <w:szCs w:val="18"/>
        </w:rPr>
        <w:t>C</w:t>
      </w:r>
      <w:r w:rsidRPr="00AF6AFE">
        <w:rPr>
          <w:rFonts w:asciiTheme="majorHAnsi" w:hAnsiTheme="majorHAnsi"/>
          <w:spacing w:val="-4"/>
          <w:sz w:val="18"/>
          <w:szCs w:val="18"/>
        </w:rPr>
        <w:t>re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4"/>
          <w:sz w:val="18"/>
          <w:szCs w:val="18"/>
        </w:rPr>
        <w:t>(</w:t>
      </w:r>
      <w:r w:rsidRPr="00AF6AFE">
        <w:rPr>
          <w:rFonts w:asciiTheme="majorHAnsi" w:hAnsiTheme="majorHAnsi"/>
          <w:spacing w:val="-5"/>
          <w:sz w:val="18"/>
          <w:szCs w:val="18"/>
        </w:rPr>
        <w:t>b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-4"/>
          <w:sz w:val="18"/>
          <w:szCs w:val="18"/>
        </w:rPr>
        <w:t>sic)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499F9B00" w14:textId="77777777" w:rsidR="00CE03A7" w:rsidRPr="00AF6AFE" w:rsidRDefault="001041A8">
      <w:pPr>
        <w:spacing w:line="140" w:lineRule="exact"/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num="2" w:space="720" w:equalWidth="0">
            <w:col w:w="5743" w:space="448"/>
            <w:col w:w="4449"/>
          </w:cols>
        </w:sectPr>
      </w:pPr>
      <w:r w:rsidRPr="00AF6AFE">
        <w:rPr>
          <w:rFonts w:asciiTheme="majorHAnsi" w:hAnsiTheme="majorHAnsi"/>
          <w:sz w:val="18"/>
          <w:szCs w:val="18"/>
        </w:rPr>
        <w:br w:type="column"/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lude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if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k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languages b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ides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ng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</w:p>
    <w:p w14:paraId="0B0A33A2" w14:textId="77777777" w:rsidR="00CE03A7" w:rsidRPr="00AF6AFE" w:rsidRDefault="001041A8">
      <w:pPr>
        <w:spacing w:before="1"/>
        <w:ind w:left="808" w:right="-42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440CA411">
          <v:group id="_x0000_s1064" style="position:absolute;left:0;text-align:left;margin-left:372.6pt;margin-top:7.45pt;width:9.5pt;height:8.65pt;z-index:-251663872;mso-position-horizontal-relative:page" coordorigin="7452,149" coordsize="190,173">
            <v:shape id="_x0000_s1065" style="position:absolute;left:7452;top:149;width:190;height:173" coordorigin="7452,149" coordsize="190,173" path="m7452,149r190,173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-2"/>
          <w:sz w:val="18"/>
          <w:szCs w:val="18"/>
        </w:rPr>
        <w:t>pu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er</w:t>
      </w:r>
      <w:r w:rsidRPr="00AF6AFE">
        <w:rPr>
          <w:rFonts w:asciiTheme="majorHAnsi" w:hAnsiTheme="majorHAnsi"/>
          <w:sz w:val="18"/>
          <w:szCs w:val="18"/>
        </w:rPr>
        <w:t>:</w:t>
      </w:r>
      <w:r w:rsidRPr="00AF6A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M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os</w:t>
      </w:r>
      <w:r w:rsidRPr="00AF6AFE">
        <w:rPr>
          <w:rFonts w:asciiTheme="majorHAnsi" w:hAnsiTheme="majorHAnsi"/>
          <w:spacing w:val="-5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-3"/>
          <w:sz w:val="18"/>
          <w:szCs w:val="18"/>
        </w:rPr>
        <w:t xml:space="preserve"> O</w:t>
      </w:r>
      <w:r w:rsidRPr="00AF6AFE">
        <w:rPr>
          <w:rFonts w:asciiTheme="majorHAnsi" w:hAnsiTheme="majorHAnsi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spacing w:val="-4"/>
          <w:sz w:val="18"/>
          <w:szCs w:val="18"/>
        </w:rPr>
        <w:t>fi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(</w:t>
      </w:r>
      <w:r w:rsidRPr="00AF6AFE">
        <w:rPr>
          <w:rFonts w:asciiTheme="majorHAnsi" w:hAnsiTheme="majorHAnsi"/>
          <w:spacing w:val="-2"/>
          <w:sz w:val="18"/>
          <w:szCs w:val="18"/>
        </w:rPr>
        <w:t>Wo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xce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cce</w:t>
      </w:r>
      <w:r w:rsidRPr="00AF6AFE">
        <w:rPr>
          <w:rFonts w:asciiTheme="majorHAnsi" w:hAnsiTheme="majorHAnsi"/>
          <w:spacing w:val="-4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P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-3"/>
          <w:sz w:val="18"/>
          <w:szCs w:val="18"/>
        </w:rPr>
        <w:t>w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-3"/>
          <w:sz w:val="18"/>
          <w:szCs w:val="18"/>
        </w:rPr>
        <w:t>P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-1"/>
          <w:sz w:val="18"/>
          <w:szCs w:val="18"/>
        </w:rPr>
        <w:t>t)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216B7F28" w14:textId="77777777" w:rsidR="00CE03A7" w:rsidRPr="00AF6AFE" w:rsidRDefault="001041A8">
      <w:pPr>
        <w:spacing w:line="240" w:lineRule="exact"/>
        <w:ind w:left="808" w:right="-54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es</w:t>
      </w:r>
      <w:r w:rsidRPr="00AF6AFE">
        <w:rPr>
          <w:rFonts w:asciiTheme="majorHAnsi" w:hAnsiTheme="majorHAnsi"/>
          <w:sz w:val="18"/>
          <w:szCs w:val="18"/>
        </w:rPr>
        <w:t>pon</w:t>
      </w:r>
      <w:r w:rsidRPr="00AF6AFE">
        <w:rPr>
          <w:rFonts w:asciiTheme="majorHAnsi" w:hAnsiTheme="majorHAnsi"/>
          <w:spacing w:val="1"/>
          <w:sz w:val="18"/>
          <w:szCs w:val="18"/>
        </w:rPr>
        <w:t>si</w:t>
      </w:r>
      <w:r w:rsidRPr="00AF6AFE">
        <w:rPr>
          <w:rFonts w:asciiTheme="majorHAnsi" w:hAnsiTheme="majorHAnsi"/>
          <w:spacing w:val="-2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nno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z w:val="18"/>
          <w:szCs w:val="18"/>
        </w:rPr>
        <w:t xml:space="preserve">e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</w:t>
      </w:r>
      <w:r w:rsidRPr="00AF6AFE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</w:t>
      </w:r>
      <w:r w:rsidRPr="00AF6AFE">
        <w:rPr>
          <w:rFonts w:asciiTheme="majorHAnsi" w:hAnsiTheme="majorHAnsi"/>
          <w:spacing w:val="55"/>
          <w:sz w:val="18"/>
          <w:szCs w:val="18"/>
          <w:u w:color="000000"/>
        </w:rPr>
        <w:t xml:space="preserve"> </w:t>
      </w:r>
      <w:r w:rsidRPr="00AF6AFE">
        <w:rPr>
          <w:rFonts w:asciiTheme="majorHAnsi" w:hAnsiTheme="majorHAnsi"/>
          <w:spacing w:val="-54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33F9E8F0" w14:textId="77777777" w:rsidR="00CE03A7" w:rsidRPr="00AF6AFE" w:rsidRDefault="001041A8">
      <w:pPr>
        <w:spacing w:before="18" w:line="200" w:lineRule="exact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br w:type="column"/>
      </w:r>
    </w:p>
    <w:p w14:paraId="156A1D00" w14:textId="77777777" w:rsidR="00CE03A7" w:rsidRPr="00AF6AFE" w:rsidRDefault="001041A8">
      <w:pPr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num="2" w:space="720" w:equalWidth="0">
            <w:col w:w="6566" w:space="427"/>
            <w:col w:w="3647"/>
          </w:cols>
        </w:sectPr>
      </w:pPr>
      <w:r w:rsidRPr="00AF6AFE">
        <w:rPr>
          <w:rFonts w:asciiTheme="majorHAnsi" w:hAnsiTheme="majorHAnsi"/>
          <w:sz w:val="18"/>
          <w:szCs w:val="18"/>
        </w:rPr>
        <w:pict w14:anchorId="33FEF106">
          <v:group id="_x0000_s1062" style="position:absolute;margin-left:388.1pt;margin-top:-3.8pt;width:165pt;height:16.8pt;z-index:-251662848;mso-position-horizontal-relative:page" coordorigin="7762,-76" coordsize="3300,336">
            <v:shape id="_x0000_s1063" style="position:absolute;left:7762;top:-76;width:3300;height:336" coordorigin="7762,-76" coordsize="3300,336" path="m7762,260r3300,l11062,-76r-3300,l7762,260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sz w:val="18"/>
          <w:szCs w:val="18"/>
        </w:rPr>
        <w:pict w14:anchorId="56714CA5">
          <v:group id="_x0000_s1060" style="position:absolute;margin-left:348pt;margin-top:-29.8pt;width:186.95pt;height:18.25pt;z-index:-251660800;mso-position-horizontal-relative:page" coordorigin="6960,-596" coordsize="3739,365">
            <v:shape id="_x0000_s1061" style="position:absolute;left:6960;top:-596;width:3739;height:365" coordorigin="6960,-596" coordsize="3739,365" path="m6960,-232r3739,l10699,-596r-3739,l6960,-232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For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B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ine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s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ion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add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ail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</w:p>
    <w:p w14:paraId="22E74C5D" w14:textId="4CCD52D1" w:rsidR="00CE03A7" w:rsidRPr="00AF6AFE" w:rsidRDefault="001041A8">
      <w:pPr>
        <w:spacing w:before="1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pacing w:val="3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itte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ong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>, p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ss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on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a</w:t>
      </w:r>
      <w:r w:rsidRPr="00AF6AFE">
        <w:rPr>
          <w:rFonts w:asciiTheme="majorHAnsi" w:hAnsiTheme="majorHAnsi"/>
          <w:sz w:val="18"/>
          <w:szCs w:val="18"/>
        </w:rPr>
        <w:t>nd p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on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h.</w:t>
      </w:r>
    </w:p>
    <w:p w14:paraId="1E694A94" w14:textId="77777777" w:rsidR="00CE03A7" w:rsidRPr="00AF6AFE" w:rsidRDefault="001041A8">
      <w:pPr>
        <w:spacing w:line="240" w:lineRule="exact"/>
        <w:ind w:left="80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 xml:space="preserve">• </w:t>
      </w:r>
      <w:r w:rsidRPr="00AF6AFE">
        <w:rPr>
          <w:rFonts w:asciiTheme="majorHAnsi" w:hAnsiTheme="majorHAnsi"/>
          <w:b/>
          <w:sz w:val="18"/>
          <w:szCs w:val="18"/>
          <w:u w:color="000000"/>
        </w:rPr>
        <w:t xml:space="preserve">                                                                                            </w:t>
      </w:r>
      <w:r w:rsidRPr="00AF6AFE">
        <w:rPr>
          <w:rFonts w:asciiTheme="majorHAnsi" w:hAnsiTheme="majorHAnsi"/>
          <w:b/>
          <w:spacing w:val="-54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485ECB7C" w14:textId="77777777" w:rsidR="00CE03A7" w:rsidRPr="00AF6AFE" w:rsidRDefault="00CE03A7">
      <w:pPr>
        <w:spacing w:before="5" w:line="120" w:lineRule="exact"/>
        <w:rPr>
          <w:rFonts w:asciiTheme="majorHAnsi" w:hAnsiTheme="majorHAnsi"/>
          <w:sz w:val="18"/>
          <w:szCs w:val="18"/>
        </w:rPr>
      </w:pPr>
    </w:p>
    <w:p w14:paraId="77B124F7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1E41E86" w14:textId="77777777" w:rsidR="00CE03A7" w:rsidRPr="00AF6AFE" w:rsidRDefault="001041A8">
      <w:pPr>
        <w:spacing w:before="34" w:line="244" w:lineRule="auto"/>
        <w:ind w:left="654" w:right="650"/>
        <w:rPr>
          <w:rFonts w:asciiTheme="majorHAnsi" w:eastAsia="Arial" w:hAnsiTheme="majorHAnsi" w:cs="Arial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4301A559">
          <v:group id="_x0000_s1054" style="position:absolute;left:0;text-align:left;margin-left:71.05pt;margin-top:-1.95pt;width:484.3pt;height:30.85pt;z-index:-251657728;mso-position-horizontal-relative:page" coordorigin="1421,-39" coordsize="9686,617">
            <v:shape id="_x0000_s1055" style="position:absolute;left:1421;top:-39;width:9686;height:617" coordorigin="1421,-39" coordsize="9686,617" path="m1421,578r9686,l11107,-39r-9686,l1421,578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eastAsia="Arial" w:hAnsiTheme="majorHAnsi" w:cs="Arial"/>
          <w:b/>
          <w:color w:val="323232"/>
          <w:spacing w:val="-4"/>
          <w:sz w:val="18"/>
          <w:szCs w:val="18"/>
        </w:rPr>
        <w:t>Equi</w:t>
      </w:r>
      <w:r w:rsidRPr="00AF6AFE">
        <w:rPr>
          <w:rFonts w:asciiTheme="majorHAnsi" w:eastAsia="Arial" w:hAnsiTheme="majorHAnsi" w:cs="Arial"/>
          <w:b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b/>
          <w:color w:val="323232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b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b/>
          <w:color w:val="323232"/>
          <w:spacing w:val="-10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b/>
          <w:color w:val="323232"/>
          <w:spacing w:val="-4"/>
          <w:sz w:val="18"/>
          <w:szCs w:val="18"/>
        </w:rPr>
        <w:t>ppli</w:t>
      </w:r>
      <w:r w:rsidRPr="00AF6AFE">
        <w:rPr>
          <w:rFonts w:asciiTheme="majorHAnsi" w:eastAsia="Arial" w:hAnsiTheme="majorHAnsi" w:cs="Arial"/>
          <w:b/>
          <w:color w:val="323232"/>
          <w:spacing w:val="-3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b/>
          <w:color w:val="323232"/>
          <w:spacing w:val="-5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b/>
          <w:color w:val="323232"/>
          <w:spacing w:val="-4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b/>
          <w:color w:val="323232"/>
          <w:spacing w:val="-3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b/>
          <w:color w:val="323232"/>
          <w:spacing w:val="-5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b/>
          <w:color w:val="323232"/>
          <w:sz w:val="18"/>
          <w:szCs w:val="18"/>
        </w:rPr>
        <w:t>:</w:t>
      </w:r>
      <w:r w:rsidRPr="00AF6AFE">
        <w:rPr>
          <w:rFonts w:asciiTheme="majorHAnsi" w:eastAsia="Arial" w:hAnsiTheme="majorHAnsi" w:cs="Arial"/>
          <w:b/>
          <w:color w:val="323232"/>
          <w:spacing w:val="34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6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ar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mm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6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6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en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q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en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co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g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li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an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ll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g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g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lf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-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en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ti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y 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he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tt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re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: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bor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g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-8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op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,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6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b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nor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it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,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pe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6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8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ab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iti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color w:val="323232"/>
          <w:spacing w:val="-6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8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-9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on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-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>iti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na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-8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ca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5"/>
          <w:sz w:val="18"/>
          <w:szCs w:val="18"/>
        </w:rPr>
        <w:t>er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</w:p>
    <w:p w14:paraId="0773F232" w14:textId="77777777" w:rsidR="00CE03A7" w:rsidRPr="00AF6AFE" w:rsidRDefault="00CE03A7">
      <w:pPr>
        <w:spacing w:before="10" w:line="280" w:lineRule="exact"/>
        <w:rPr>
          <w:rFonts w:asciiTheme="majorHAnsi" w:hAnsiTheme="majorHAnsi"/>
          <w:sz w:val="18"/>
          <w:szCs w:val="18"/>
        </w:rPr>
      </w:pPr>
    </w:p>
    <w:p w14:paraId="061F10C7" w14:textId="77777777" w:rsidR="00CE03A7" w:rsidRPr="00AF6AFE" w:rsidRDefault="001041A8">
      <w:pPr>
        <w:ind w:left="482"/>
        <w:rPr>
          <w:rFonts w:asciiTheme="majorHAnsi" w:eastAsia="Arial" w:hAnsiTheme="majorHAnsi" w:cs="Arial"/>
          <w:sz w:val="18"/>
          <w:szCs w:val="18"/>
        </w:rPr>
      </w:pPr>
      <w:r w:rsidRPr="00AF6AFE">
        <w:rPr>
          <w:rFonts w:asciiTheme="majorHAnsi" w:eastAsia="Arial" w:hAnsiTheme="majorHAnsi" w:cs="Arial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op</w:t>
      </w:r>
      <w:r w:rsidRPr="00AF6AFE">
        <w:rPr>
          <w:rFonts w:asciiTheme="majorHAnsi" w:eastAsia="Arial" w:hAnsiTheme="majorHAnsi" w:cs="Arial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gh</w:t>
      </w:r>
      <w:r w:rsidRPr="00AF6AFE">
        <w:rPr>
          <w:rFonts w:asciiTheme="majorHAnsi" w:eastAsia="Arial" w:hAnsiTheme="majorHAnsi" w:cs="Arial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z w:val="18"/>
          <w:szCs w:val="18"/>
        </w:rPr>
        <w:t>©</w:t>
      </w:r>
      <w:r w:rsidRPr="00AF6AFE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200</w:t>
      </w:r>
      <w:r w:rsidRPr="00AF6AFE">
        <w:rPr>
          <w:rFonts w:asciiTheme="majorHAnsi" w:eastAsia="Arial" w:hAnsiTheme="majorHAnsi" w:cs="Arial"/>
          <w:sz w:val="18"/>
          <w:szCs w:val="18"/>
        </w:rPr>
        <w:t>9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z w:val="18"/>
          <w:szCs w:val="18"/>
        </w:rPr>
        <w:t>ty</w:t>
      </w:r>
      <w:r w:rsidRPr="00AF6AFE">
        <w:rPr>
          <w:rFonts w:asciiTheme="majorHAnsi" w:eastAsia="Arial" w:hAnsiTheme="majorHAnsi" w:cs="Arial"/>
          <w:spacing w:val="-5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z w:val="18"/>
          <w:szCs w:val="18"/>
        </w:rPr>
        <w:t>f R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g</w:t>
      </w:r>
      <w:r w:rsidRPr="00AF6AFE">
        <w:rPr>
          <w:rFonts w:asciiTheme="majorHAnsi" w:eastAsia="Arial" w:hAnsiTheme="majorHAnsi" w:cs="Arial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na</w:t>
      </w:r>
      <w:r w:rsidRPr="00AF6AFE">
        <w:rPr>
          <w:rFonts w:asciiTheme="majorHAnsi" w:eastAsia="Arial" w:hAnsiTheme="majorHAnsi" w:cs="Arial"/>
          <w:sz w:val="18"/>
          <w:szCs w:val="18"/>
        </w:rPr>
        <w:t>.</w:t>
      </w:r>
    </w:p>
    <w:p w14:paraId="70D36700" w14:textId="77777777" w:rsidR="00CE03A7" w:rsidRPr="00AF6AFE" w:rsidRDefault="001041A8">
      <w:pPr>
        <w:spacing w:before="3"/>
        <w:ind w:left="482"/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680" w:bottom="280" w:left="920" w:header="720" w:footer="720" w:gutter="0"/>
          <w:cols w:space="720"/>
        </w:sectPr>
      </w:pPr>
      <w:r w:rsidRPr="00AF6AFE">
        <w:rPr>
          <w:rFonts w:asciiTheme="majorHAnsi" w:eastAsia="Arial" w:hAnsiTheme="majorHAnsi" w:cs="Arial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eprodu</w:t>
      </w:r>
      <w:r w:rsidRPr="00AF6AFE">
        <w:rPr>
          <w:rFonts w:asciiTheme="majorHAnsi" w:eastAsia="Arial" w:hAnsiTheme="majorHAnsi" w:cs="Arial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spacing w:val="-6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z w:val="18"/>
          <w:szCs w:val="18"/>
        </w:rPr>
        <w:t>f t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do</w:t>
      </w:r>
      <w:r w:rsidRPr="00AF6AFE">
        <w:rPr>
          <w:rFonts w:asciiTheme="majorHAnsi" w:eastAsia="Arial" w:hAnsiTheme="majorHAnsi" w:cs="Arial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spacing w:val="-4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en</w:t>
      </w:r>
      <w:r w:rsidRPr="00AF6AFE">
        <w:rPr>
          <w:rFonts w:asciiTheme="majorHAnsi" w:eastAsia="Arial" w:hAnsiTheme="majorHAnsi" w:cs="Arial"/>
          <w:sz w:val="18"/>
          <w:szCs w:val="18"/>
        </w:rPr>
        <w:t>t,</w:t>
      </w:r>
      <w:r w:rsidRPr="00AF6AFE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z w:val="18"/>
          <w:szCs w:val="18"/>
        </w:rPr>
        <w:t xml:space="preserve">r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par</w:t>
      </w:r>
      <w:r w:rsidRPr="00AF6AFE">
        <w:rPr>
          <w:rFonts w:asciiTheme="majorHAnsi" w:eastAsia="Arial" w:hAnsiTheme="majorHAnsi" w:cs="Arial"/>
          <w:sz w:val="18"/>
          <w:szCs w:val="18"/>
        </w:rPr>
        <w:t>ts</w:t>
      </w:r>
      <w:r w:rsidRPr="00AF6AFE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he</w:t>
      </w:r>
      <w:r w:rsidRPr="00AF6AFE">
        <w:rPr>
          <w:rFonts w:asciiTheme="majorHAnsi" w:eastAsia="Arial" w:hAnsiTheme="majorHAnsi" w:cs="Arial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z w:val="18"/>
          <w:szCs w:val="18"/>
        </w:rPr>
        <w:t>f,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per</w:t>
      </w:r>
      <w:r w:rsidRPr="00AF6AFE">
        <w:rPr>
          <w:rFonts w:asciiTheme="majorHAnsi" w:eastAsia="Arial" w:hAnsiTheme="majorHAnsi" w:cs="Arial"/>
          <w:spacing w:val="-4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z w:val="18"/>
          <w:szCs w:val="18"/>
        </w:rPr>
        <w:t>tt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z w:val="18"/>
          <w:szCs w:val="18"/>
        </w:rPr>
        <w:t xml:space="preserve">r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on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urpo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spacing w:val="-5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spacing w:val="-4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z w:val="18"/>
          <w:szCs w:val="18"/>
        </w:rPr>
        <w:t>th</w:t>
      </w:r>
      <w:r w:rsidRPr="00AF6AFE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sz w:val="18"/>
          <w:szCs w:val="18"/>
        </w:rPr>
        <w:t>ck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no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edg</w:t>
      </w:r>
      <w:r w:rsidRPr="00AF6AFE">
        <w:rPr>
          <w:rFonts w:asciiTheme="majorHAnsi" w:eastAsia="Arial" w:hAnsiTheme="majorHAnsi" w:cs="Arial"/>
          <w:spacing w:val="-4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en</w:t>
      </w:r>
      <w:r w:rsidRPr="00AF6AFE">
        <w:rPr>
          <w:rFonts w:asciiTheme="majorHAnsi" w:eastAsia="Arial" w:hAnsiTheme="majorHAnsi" w:cs="Arial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spacing w:val="-8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z w:val="18"/>
          <w:szCs w:val="18"/>
        </w:rPr>
        <w:t>f t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sz w:val="18"/>
          <w:szCs w:val="18"/>
        </w:rPr>
        <w:t>e U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sz w:val="18"/>
          <w:szCs w:val="18"/>
        </w:rPr>
        <w:t>sity</w:t>
      </w:r>
      <w:r w:rsidRPr="00AF6AFE">
        <w:rPr>
          <w:rFonts w:asciiTheme="majorHAnsi" w:eastAsia="Arial" w:hAnsiTheme="majorHAnsi" w:cs="Arial"/>
          <w:spacing w:val="-5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z w:val="18"/>
          <w:szCs w:val="18"/>
        </w:rPr>
        <w:t>f R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g</w:t>
      </w:r>
      <w:r w:rsidRPr="00AF6AFE">
        <w:rPr>
          <w:rFonts w:asciiTheme="majorHAnsi" w:eastAsia="Arial" w:hAnsiTheme="majorHAnsi" w:cs="Arial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na</w:t>
      </w:r>
      <w:r w:rsidRPr="00AF6AFE">
        <w:rPr>
          <w:rFonts w:asciiTheme="majorHAnsi" w:eastAsia="Arial" w:hAnsiTheme="majorHAnsi" w:cs="Arial"/>
          <w:sz w:val="18"/>
          <w:szCs w:val="18"/>
        </w:rPr>
        <w:t>.</w:t>
      </w:r>
      <w:r w:rsidRPr="00AF6AFE">
        <w:rPr>
          <w:rFonts w:asciiTheme="majorHAnsi" w:eastAsia="Arial" w:hAnsiTheme="majorHAnsi" w:cs="Arial"/>
          <w:spacing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spacing w:val="-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sz w:val="18"/>
          <w:szCs w:val="18"/>
        </w:rPr>
        <w:t>s,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 xml:space="preserve"> c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on</w:t>
      </w:r>
      <w:r w:rsidRPr="00AF6AFE">
        <w:rPr>
          <w:rFonts w:asciiTheme="majorHAnsi" w:eastAsia="Arial" w:hAnsiTheme="majorHAnsi" w:cs="Arial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sz w:val="18"/>
          <w:szCs w:val="18"/>
        </w:rPr>
        <w:t>ct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 xml:space="preserve"> t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sz w:val="18"/>
          <w:szCs w:val="18"/>
        </w:rPr>
        <w:t>e U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er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z w:val="18"/>
          <w:szCs w:val="18"/>
        </w:rPr>
        <w:t>ty</w:t>
      </w:r>
      <w:r w:rsidRPr="00AF6AFE">
        <w:rPr>
          <w:rFonts w:asciiTheme="majorHAnsi" w:eastAsia="Arial" w:hAnsiTheme="majorHAnsi" w:cs="Arial"/>
          <w:spacing w:val="-7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sz w:val="18"/>
          <w:szCs w:val="18"/>
        </w:rPr>
        <w:t xml:space="preserve">f 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eg</w:t>
      </w:r>
      <w:r w:rsidRPr="00AF6AFE">
        <w:rPr>
          <w:rFonts w:asciiTheme="majorHAnsi" w:eastAsia="Arial" w:hAnsiTheme="majorHAnsi" w:cs="Arial"/>
          <w:spacing w:val="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spacing w:val="-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spacing w:val="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sz w:val="18"/>
          <w:szCs w:val="18"/>
        </w:rPr>
        <w:t>.</w:t>
      </w:r>
    </w:p>
    <w:p w14:paraId="79235A7D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C537867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93EDF2A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C03F645" w14:textId="77777777" w:rsidR="00CE03A7" w:rsidRPr="00AF6AFE" w:rsidRDefault="00CE03A7">
      <w:pPr>
        <w:spacing w:before="8" w:line="260" w:lineRule="exact"/>
        <w:rPr>
          <w:rFonts w:asciiTheme="majorHAnsi" w:hAnsiTheme="majorHAnsi"/>
          <w:sz w:val="18"/>
          <w:szCs w:val="18"/>
        </w:rPr>
      </w:pPr>
    </w:p>
    <w:p w14:paraId="4F0B8EC1" w14:textId="77777777" w:rsidR="00CE03A7" w:rsidRPr="00AF6AFE" w:rsidRDefault="001041A8">
      <w:pPr>
        <w:spacing w:before="17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TEACH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>NG</w:t>
      </w:r>
      <w:r w:rsidRPr="00AF6AFE">
        <w:rPr>
          <w:rFonts w:asciiTheme="majorHAnsi" w:hAnsiTheme="majorHAnsi"/>
          <w:b/>
          <w:spacing w:val="-14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XPE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R</w:t>
      </w:r>
      <w:r w:rsidRPr="00AF6AFE">
        <w:rPr>
          <w:rFonts w:asciiTheme="majorHAnsi" w:hAnsiTheme="majorHAnsi"/>
          <w:b/>
          <w:sz w:val="18"/>
          <w:szCs w:val="18"/>
        </w:rPr>
        <w:t>IENCE</w:t>
      </w:r>
    </w:p>
    <w:p w14:paraId="09706C37" w14:textId="77777777" w:rsidR="00CE03A7" w:rsidRPr="00AF6AFE" w:rsidRDefault="00CE03A7">
      <w:pPr>
        <w:spacing w:before="4" w:line="140" w:lineRule="exact"/>
        <w:rPr>
          <w:rFonts w:asciiTheme="majorHAnsi" w:hAnsiTheme="majorHAnsi"/>
          <w:sz w:val="18"/>
          <w:szCs w:val="18"/>
        </w:rPr>
      </w:pPr>
    </w:p>
    <w:p w14:paraId="38F43540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>n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ter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>n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b/>
          <w:sz w:val="18"/>
          <w:szCs w:val="18"/>
        </w:rPr>
        <w:t>h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>p</w:t>
      </w:r>
      <w:r w:rsidRPr="00AF6AFE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                                       </w:t>
      </w:r>
      <w:r w:rsidRPr="00AF6AFE">
        <w:rPr>
          <w:rFonts w:asciiTheme="majorHAnsi" w:hAnsiTheme="majorHAnsi"/>
          <w:b/>
          <w:spacing w:val="5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.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ec</w:t>
      </w:r>
      <w:r w:rsidRPr="00AF6AFE">
        <w:rPr>
          <w:rFonts w:asciiTheme="majorHAnsi" w:hAnsiTheme="majorHAnsi"/>
          <w:sz w:val="18"/>
          <w:szCs w:val="18"/>
        </w:rPr>
        <w:t>., 2009</w:t>
      </w:r>
    </w:p>
    <w:p w14:paraId="0BABA5BB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Fo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Q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’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pp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ll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hoo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, Fo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Q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’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SK</w:t>
      </w:r>
    </w:p>
    <w:p w14:paraId="5301A35E" w14:textId="77777777" w:rsidR="00CE03A7" w:rsidRPr="00AF6AFE" w:rsidRDefault="001041A8">
      <w:pPr>
        <w:spacing w:before="1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Sup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ng </w:t>
      </w:r>
      <w:r w:rsidRPr="00AF6AFE">
        <w:rPr>
          <w:rFonts w:asciiTheme="majorHAnsi" w:hAnsiTheme="majorHAnsi"/>
          <w:spacing w:val="-3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pacing w:val="-2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z w:val="18"/>
          <w:szCs w:val="18"/>
        </w:rPr>
        <w:t>: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Ms</w:t>
      </w:r>
      <w:r w:rsidRPr="00AF6AFE">
        <w:rPr>
          <w:rFonts w:asciiTheme="majorHAnsi" w:hAnsiTheme="majorHAnsi"/>
          <w:sz w:val="18"/>
          <w:szCs w:val="18"/>
        </w:rPr>
        <w:t>.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3"/>
          <w:sz w:val="18"/>
          <w:szCs w:val="18"/>
        </w:rPr>
        <w:t>J</w:t>
      </w:r>
      <w:r w:rsidRPr="00AF6AFE">
        <w:rPr>
          <w:rFonts w:asciiTheme="majorHAnsi" w:hAnsiTheme="majorHAnsi"/>
          <w:sz w:val="18"/>
          <w:szCs w:val="18"/>
        </w:rPr>
        <w:t>on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s</w:t>
      </w:r>
    </w:p>
    <w:p w14:paraId="00E51BFA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ssi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: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2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>ht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ra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3</w:t>
      </w:r>
      <w:r w:rsidRPr="00AF6AFE">
        <w:rPr>
          <w:rFonts w:asciiTheme="majorHAnsi" w:hAnsiTheme="majorHAnsi"/>
          <w:spacing w:val="1"/>
          <w:sz w:val="18"/>
          <w:szCs w:val="18"/>
        </w:rPr>
        <w:t>/</w:t>
      </w:r>
      <w:r w:rsidRPr="00AF6AFE">
        <w:rPr>
          <w:rFonts w:asciiTheme="majorHAnsi" w:hAnsiTheme="majorHAnsi"/>
          <w:sz w:val="18"/>
          <w:szCs w:val="18"/>
        </w:rPr>
        <w:t>4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 a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ers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c</w:t>
      </w:r>
      <w:r w:rsidRPr="00AF6AFE">
        <w:rPr>
          <w:rFonts w:asciiTheme="majorHAnsi" w:hAnsiTheme="majorHAnsi"/>
          <w:spacing w:val="1"/>
          <w:sz w:val="18"/>
          <w:szCs w:val="18"/>
        </w:rPr>
        <w:t>las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oom</w:t>
      </w:r>
    </w:p>
    <w:p w14:paraId="706EFC97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re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are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ta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>ht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a</w:t>
      </w:r>
      <w:r w:rsidRPr="00AF6AFE">
        <w:rPr>
          <w:rFonts w:asciiTheme="majorHAnsi" w:hAnsiTheme="majorHAnsi"/>
          <w:sz w:val="18"/>
          <w:szCs w:val="18"/>
        </w:rPr>
        <w:t>nd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as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es</w:t>
      </w:r>
      <w:r w:rsidRPr="00AF6AFE">
        <w:rPr>
          <w:rFonts w:asciiTheme="majorHAnsi" w:hAnsiTheme="majorHAnsi"/>
          <w:sz w:val="18"/>
          <w:szCs w:val="18"/>
        </w:rPr>
        <w:t xml:space="preserve">: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                                                 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6CDD2497" w14:textId="77777777" w:rsidR="00CE03A7" w:rsidRPr="00AF6AFE" w:rsidRDefault="001041A8">
      <w:pPr>
        <w:spacing w:before="1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erf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d ho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r</w:t>
      </w:r>
      <w:r w:rsidRPr="00AF6AFE">
        <w:rPr>
          <w:rFonts w:asciiTheme="majorHAnsi" w:hAnsiTheme="majorHAnsi"/>
          <w:sz w:val="18"/>
          <w:szCs w:val="18"/>
        </w:rPr>
        <w:t>oom</w:t>
      </w:r>
      <w:r w:rsidRPr="00AF6A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3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f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24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st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(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.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 xml:space="preserve">.,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</w:t>
      </w:r>
      <w:r w:rsidRPr="00AF6AFE">
        <w:rPr>
          <w:rFonts w:asciiTheme="majorHAnsi" w:hAnsiTheme="majorHAnsi"/>
          <w:spacing w:val="1"/>
          <w:sz w:val="18"/>
          <w:szCs w:val="18"/>
        </w:rPr>
        <w:t>)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7AD1A445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arti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 p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re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1"/>
          <w:sz w:val="18"/>
          <w:szCs w:val="18"/>
        </w:rPr>
        <w:t>/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ie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it</w:t>
      </w:r>
      <w:r w:rsidRPr="00AF6AFE">
        <w:rPr>
          <w:rFonts w:asciiTheme="majorHAnsi" w:hAnsiTheme="majorHAnsi"/>
          <w:sz w:val="18"/>
          <w:szCs w:val="18"/>
        </w:rPr>
        <w:t xml:space="preserve">h </w:t>
      </w:r>
      <w:r w:rsidRPr="00AF6AFE">
        <w:rPr>
          <w:rFonts w:asciiTheme="majorHAnsi" w:hAnsiTheme="majorHAnsi"/>
          <w:spacing w:val="-3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up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si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eac</w:t>
      </w:r>
      <w:r w:rsidRPr="00AF6AFE">
        <w:rPr>
          <w:rFonts w:asciiTheme="majorHAnsi" w:hAnsiTheme="majorHAnsi"/>
          <w:spacing w:val="-2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5797EF2A" w14:textId="77777777" w:rsidR="00CE03A7" w:rsidRPr="00AF6AFE" w:rsidRDefault="001041A8">
      <w:pPr>
        <w:spacing w:before="1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O</w:t>
      </w:r>
      <w:r w:rsidRPr="00AF6AFE">
        <w:rPr>
          <w:rFonts w:asciiTheme="majorHAnsi" w:hAnsiTheme="majorHAnsi"/>
          <w:spacing w:val="3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z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d a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ri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 xml:space="preserve">2 </w:t>
      </w:r>
      <w:r w:rsidRPr="00AF6AFE">
        <w:rPr>
          <w:rFonts w:asciiTheme="majorHAnsi" w:hAnsiTheme="majorHAnsi"/>
          <w:spacing w:val="1"/>
          <w:sz w:val="18"/>
          <w:szCs w:val="18"/>
        </w:rPr>
        <w:t>cl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ss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(</w:t>
      </w:r>
      <w:r w:rsidRPr="00AF6AFE">
        <w:rPr>
          <w:rFonts w:asciiTheme="majorHAnsi" w:hAnsiTheme="majorHAnsi"/>
          <w:spacing w:val="-2"/>
          <w:sz w:val="18"/>
          <w:szCs w:val="18"/>
        </w:rPr>
        <w:t>4</w:t>
      </w:r>
      <w:r w:rsidRPr="00AF6AFE">
        <w:rPr>
          <w:rFonts w:asciiTheme="majorHAnsi" w:hAnsiTheme="majorHAnsi"/>
          <w:sz w:val="18"/>
          <w:szCs w:val="18"/>
        </w:rPr>
        <w:t xml:space="preserve">4 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ud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)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t</w:t>
      </w:r>
      <w:r w:rsidRPr="00AF6AFE">
        <w:rPr>
          <w:rFonts w:asciiTheme="majorHAnsi" w:hAnsiTheme="majorHAnsi"/>
          <w:sz w:val="18"/>
          <w:szCs w:val="18"/>
        </w:rPr>
        <w:t xml:space="preserve">o 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si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he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n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eg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7ABF0116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ssiste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3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it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z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>ac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f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ee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3"/>
          <w:sz w:val="18"/>
          <w:szCs w:val="18"/>
        </w:rPr>
        <w:t>e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ra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0C99993D" w14:textId="77777777" w:rsidR="00CE03A7" w:rsidRPr="00AF6AFE" w:rsidRDefault="001041A8">
      <w:pPr>
        <w:spacing w:before="1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ssiste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3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it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ng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                                     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7B987087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Sup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ise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oom</w:t>
      </w:r>
      <w:r w:rsidRPr="00AF6A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1"/>
          <w:sz w:val="18"/>
          <w:szCs w:val="18"/>
        </w:rPr>
        <w:t>sc</w:t>
      </w:r>
      <w:r w:rsidRPr="00AF6AFE">
        <w:rPr>
          <w:rFonts w:asciiTheme="majorHAnsi" w:hAnsiTheme="majorHAnsi"/>
          <w:sz w:val="18"/>
          <w:szCs w:val="18"/>
        </w:rPr>
        <w:t>ho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ound.</w:t>
      </w:r>
    </w:p>
    <w:p w14:paraId="2221F42A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spacing w:val="3"/>
          <w:sz w:val="18"/>
          <w:szCs w:val="18"/>
        </w:rPr>
        <w:t>e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on</w:t>
      </w:r>
      <w:r w:rsidRPr="00AF6AFE">
        <w:rPr>
          <w:rFonts w:asciiTheme="majorHAnsi" w:hAnsiTheme="majorHAnsi"/>
          <w:spacing w:val="1"/>
          <w:sz w:val="18"/>
          <w:szCs w:val="18"/>
        </w:rPr>
        <w:t>stra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                                          </w:t>
      </w:r>
      <w:r w:rsidRPr="00AF6AFE">
        <w:rPr>
          <w:rFonts w:asciiTheme="majorHAnsi" w:hAnsiTheme="majorHAnsi"/>
          <w:spacing w:val="-54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0BA0B252" w14:textId="77777777" w:rsidR="00CE03A7" w:rsidRPr="00AF6AFE" w:rsidRDefault="00CE03A7">
      <w:pPr>
        <w:spacing w:before="8" w:line="180" w:lineRule="exact"/>
        <w:rPr>
          <w:rFonts w:asciiTheme="majorHAnsi" w:hAnsiTheme="majorHAnsi"/>
          <w:sz w:val="18"/>
          <w:szCs w:val="18"/>
        </w:rPr>
        <w:sectPr w:rsidR="00CE03A7" w:rsidRPr="00AF6AFE">
          <w:headerReference w:type="default" r:id="rId8"/>
          <w:pgSz w:w="12240" w:h="15840"/>
          <w:pgMar w:top="540" w:right="800" w:bottom="280" w:left="1300" w:header="355" w:footer="0" w:gutter="0"/>
          <w:pgNumType w:start="2"/>
          <w:cols w:space="720"/>
        </w:sectPr>
      </w:pPr>
    </w:p>
    <w:p w14:paraId="2EE5BD12" w14:textId="77777777" w:rsidR="00CE03A7" w:rsidRPr="00AF6AFE" w:rsidRDefault="001041A8">
      <w:pPr>
        <w:spacing w:before="71"/>
        <w:ind w:left="140" w:right="-59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313113AF">
          <v:group id="_x0000_s1052" style="position:absolute;left:0;text-align:left;margin-left:224.9pt;margin-top:6.7pt;width:15.6pt;height:3.25pt;z-index:-251653632;mso-position-horizontal-relative:page" coordorigin="4498,134" coordsize="312,65">
            <v:shape id="_x0000_s1053" style="position:absolute;left:4498;top:134;width:312;height:65" coordorigin="4498,134" coordsize="312,65" path="m4498,199r312,-65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sz w:val="18"/>
          <w:szCs w:val="18"/>
        </w:rPr>
        <w:pict w14:anchorId="42CCFDEF">
          <v:group id="_x0000_s1050" style="position:absolute;left:0;text-align:left;margin-left:246.5pt;margin-top:-2.3pt;width:315pt;height:21.5pt;z-index:-251652608;mso-position-horizontal-relative:page" coordorigin="4930,-46" coordsize="6300,430">
            <v:shape id="_x0000_s1051" style="position:absolute;left:4930;top:-46;width:6300;height:430" coordorigin="4930,-46" coordsize="6300,430" path="m4930,383r6300,l11230,-46r-6300,l4930,383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z w:val="18"/>
          <w:szCs w:val="18"/>
        </w:rPr>
        <w:t>RELA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T</w:t>
      </w:r>
      <w:r w:rsidRPr="00AF6AFE">
        <w:rPr>
          <w:rFonts w:asciiTheme="majorHAnsi" w:hAnsiTheme="majorHAnsi"/>
          <w:b/>
          <w:sz w:val="18"/>
          <w:szCs w:val="18"/>
        </w:rPr>
        <w:t>ED</w:t>
      </w:r>
      <w:r w:rsidRPr="00AF6AFE">
        <w:rPr>
          <w:rFonts w:asciiTheme="majorHAnsi" w:hAnsiTheme="majorHAnsi"/>
          <w:b/>
          <w:spacing w:val="-13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XPER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>ENCE</w:t>
      </w:r>
    </w:p>
    <w:p w14:paraId="3E9327BE" w14:textId="77777777" w:rsidR="00CE03A7" w:rsidRPr="00AF6AFE" w:rsidRDefault="001041A8">
      <w:pPr>
        <w:spacing w:before="34"/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800" w:bottom="280" w:left="1300" w:header="720" w:footer="720" w:gutter="0"/>
          <w:cols w:num="2" w:space="720" w:equalWidth="0">
            <w:col w:w="3164" w:space="619"/>
            <w:col w:w="6357"/>
          </w:cols>
        </w:sectPr>
      </w:pPr>
      <w:r w:rsidRPr="00AF6AFE">
        <w:rPr>
          <w:rFonts w:asciiTheme="majorHAnsi" w:hAnsiTheme="majorHAnsi"/>
          <w:sz w:val="18"/>
          <w:szCs w:val="18"/>
        </w:rPr>
        <w:br w:type="column"/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heading: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4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4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K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X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PE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NC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E if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ha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ed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el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ed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x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ien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e.</w:t>
      </w:r>
    </w:p>
    <w:p w14:paraId="2E687373" w14:textId="77777777" w:rsidR="00CE03A7" w:rsidRPr="00AF6AFE" w:rsidRDefault="00CE03A7">
      <w:pPr>
        <w:spacing w:before="4" w:line="140" w:lineRule="exact"/>
        <w:rPr>
          <w:rFonts w:asciiTheme="majorHAnsi" w:hAnsiTheme="majorHAnsi"/>
          <w:sz w:val="18"/>
          <w:szCs w:val="18"/>
        </w:rPr>
      </w:pPr>
    </w:p>
    <w:p w14:paraId="7821CAEE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b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m</w:t>
      </w:r>
      <w:r w:rsidRPr="00AF6AFE">
        <w:rPr>
          <w:rFonts w:asciiTheme="majorHAnsi" w:hAnsiTheme="majorHAnsi"/>
          <w:b/>
          <w:sz w:val="18"/>
          <w:szCs w:val="18"/>
        </w:rPr>
        <w:t xml:space="preserve">p 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b/>
          <w:sz w:val="18"/>
          <w:szCs w:val="18"/>
        </w:rPr>
        <w:t>oun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b/>
          <w:sz w:val="18"/>
          <w:szCs w:val="18"/>
        </w:rPr>
        <w:t xml:space="preserve">or                                                                                                  </w:t>
      </w:r>
      <w:r w:rsidRPr="00AF6AFE">
        <w:rPr>
          <w:rFonts w:asciiTheme="majorHAnsi" w:hAnsiTheme="majorHAnsi"/>
          <w:b/>
          <w:spacing w:val="5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Ma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>., 2008 &amp;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2009</w:t>
      </w:r>
    </w:p>
    <w:p w14:paraId="43730997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ra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p, L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ret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SK</w:t>
      </w:r>
    </w:p>
    <w:p w14:paraId="2F43CCE2" w14:textId="77777777" w:rsidR="00CE03A7" w:rsidRPr="00AF6AFE" w:rsidRDefault="001041A8">
      <w:pPr>
        <w:spacing w:before="1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Sup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ise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re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h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sa</w:t>
      </w:r>
      <w:r w:rsidRPr="00AF6AFE">
        <w:rPr>
          <w:rFonts w:asciiTheme="majorHAnsi" w:hAnsiTheme="majorHAnsi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>et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of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8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fe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al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ca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(</w:t>
      </w:r>
      <w:r w:rsidRPr="00AF6AFE">
        <w:rPr>
          <w:rFonts w:asciiTheme="majorHAnsi" w:hAnsiTheme="majorHAnsi"/>
          <w:sz w:val="18"/>
          <w:szCs w:val="18"/>
        </w:rPr>
        <w:t>10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z w:val="18"/>
          <w:szCs w:val="18"/>
        </w:rPr>
        <w:t xml:space="preserve">14 </w:t>
      </w:r>
      <w:r w:rsidRPr="00AF6AFE">
        <w:rPr>
          <w:rFonts w:asciiTheme="majorHAnsi" w:hAnsiTheme="majorHAnsi"/>
          <w:spacing w:val="-2"/>
          <w:sz w:val="18"/>
          <w:szCs w:val="18"/>
        </w:rPr>
        <w:t>y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ar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of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e)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5717CA93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la</w:t>
      </w:r>
      <w:r w:rsidRPr="00AF6AFE">
        <w:rPr>
          <w:rFonts w:asciiTheme="majorHAnsi" w:hAnsiTheme="majorHAnsi"/>
          <w:sz w:val="18"/>
          <w:szCs w:val="18"/>
        </w:rPr>
        <w:t>nn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ta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2"/>
          <w:sz w:val="18"/>
          <w:szCs w:val="18"/>
        </w:rPr>
        <w:t>da</w:t>
      </w:r>
      <w:r w:rsidRPr="00AF6AFE">
        <w:rPr>
          <w:rFonts w:asciiTheme="majorHAnsi" w:hAnsiTheme="majorHAnsi"/>
          <w:spacing w:val="1"/>
          <w:sz w:val="18"/>
          <w:szCs w:val="18"/>
        </w:rPr>
        <w:t>il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a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ra</w:t>
      </w:r>
      <w:r w:rsidRPr="00AF6AFE">
        <w:rPr>
          <w:rFonts w:asciiTheme="majorHAnsi" w:hAnsiTheme="majorHAnsi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ac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ie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(e</w:t>
      </w:r>
      <w:r w:rsidRPr="00AF6AFE">
        <w:rPr>
          <w:rFonts w:asciiTheme="majorHAnsi" w:hAnsiTheme="majorHAnsi"/>
          <w:sz w:val="18"/>
          <w:szCs w:val="18"/>
        </w:rPr>
        <w:t>.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 xml:space="preserve">.,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a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</w:t>
      </w:r>
      <w:r w:rsidRPr="00AF6AFE">
        <w:rPr>
          <w:rFonts w:asciiTheme="majorHAnsi" w:hAnsiTheme="majorHAnsi"/>
          <w:spacing w:val="-5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)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46C34663" w14:textId="77777777" w:rsidR="00CE03A7" w:rsidRPr="00AF6AFE" w:rsidRDefault="001041A8">
      <w:pPr>
        <w:spacing w:before="1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3"/>
          <w:sz w:val="18"/>
          <w:szCs w:val="18"/>
        </w:rPr>
        <w:t>a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es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1"/>
          <w:sz w:val="18"/>
          <w:szCs w:val="18"/>
        </w:rPr>
        <w:t>ta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>ht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ca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1"/>
          <w:sz w:val="18"/>
          <w:szCs w:val="18"/>
        </w:rPr>
        <w:t>fa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at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c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fire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z w:val="18"/>
          <w:szCs w:val="18"/>
        </w:rPr>
        <w:t>or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oups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(</w:t>
      </w:r>
      <w:r w:rsidRPr="00AF6AFE">
        <w:rPr>
          <w:rFonts w:asciiTheme="majorHAnsi" w:hAnsiTheme="majorHAnsi"/>
          <w:sz w:val="18"/>
          <w:szCs w:val="18"/>
        </w:rPr>
        <w:t xml:space="preserve">32 </w:t>
      </w:r>
      <w:r w:rsidRPr="00AF6AFE">
        <w:rPr>
          <w:rFonts w:asciiTheme="majorHAnsi" w:hAnsiTheme="majorHAnsi"/>
          <w:spacing w:val="1"/>
          <w:sz w:val="18"/>
          <w:szCs w:val="18"/>
        </w:rPr>
        <w:t>ca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ers</w:t>
      </w:r>
      <w:r w:rsidRPr="00AF6AFE">
        <w:rPr>
          <w:rFonts w:asciiTheme="majorHAnsi" w:hAnsiTheme="majorHAnsi"/>
          <w:spacing w:val="-1"/>
          <w:sz w:val="18"/>
          <w:szCs w:val="18"/>
        </w:rPr>
        <w:t>)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4C702DC3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4D36A01A">
          <v:group id="_x0000_s1048" style="position:absolute;left:0;text-align:left;margin-left:145.8pt;margin-top:11.8pt;width:60.25pt;height:14.65pt;z-index:-251651584;mso-position-horizontal-relative:page" coordorigin="2916,236" coordsize="1205,293">
            <v:shape id="_x0000_s1049" style="position:absolute;left:2916;top:236;width:1205;height:293" coordorigin="2916,236" coordsize="1205,293" path="m2916,236l4121,528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lla</w:t>
      </w:r>
      <w:r w:rsidRPr="00AF6AFE">
        <w:rPr>
          <w:rFonts w:asciiTheme="majorHAnsi" w:hAnsiTheme="majorHAnsi"/>
          <w:sz w:val="18"/>
          <w:szCs w:val="18"/>
        </w:rPr>
        <w:t>bo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h o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af</w:t>
      </w:r>
      <w:r w:rsidRPr="00AF6AFE">
        <w:rPr>
          <w:rFonts w:asciiTheme="majorHAnsi" w:hAnsiTheme="majorHAnsi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n p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ra</w:t>
      </w:r>
      <w:r w:rsidRPr="00AF6AFE">
        <w:rPr>
          <w:rFonts w:asciiTheme="majorHAnsi" w:hAnsiTheme="majorHAnsi"/>
          <w:sz w:val="18"/>
          <w:szCs w:val="18"/>
        </w:rPr>
        <w:t>m</w:t>
      </w:r>
      <w:r w:rsidRPr="00AF6AFE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sz w:val="18"/>
          <w:szCs w:val="18"/>
        </w:rPr>
        <w:t>op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3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</w:t>
      </w:r>
      <w:r w:rsidRPr="00AF6AFE">
        <w:rPr>
          <w:rFonts w:asciiTheme="majorHAnsi" w:hAnsiTheme="majorHAnsi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06987DF7" w14:textId="77777777" w:rsidR="00CE03A7" w:rsidRPr="00AF6AFE" w:rsidRDefault="00CE03A7">
      <w:pPr>
        <w:spacing w:before="2" w:line="160" w:lineRule="exact"/>
        <w:rPr>
          <w:rFonts w:asciiTheme="majorHAnsi" w:hAnsiTheme="majorHAnsi"/>
          <w:sz w:val="18"/>
          <w:szCs w:val="18"/>
        </w:rPr>
      </w:pPr>
    </w:p>
    <w:p w14:paraId="23252454" w14:textId="77777777" w:rsidR="00CE03A7" w:rsidRPr="00AF6AFE" w:rsidRDefault="001041A8">
      <w:pPr>
        <w:spacing w:line="140" w:lineRule="exact"/>
        <w:ind w:left="3060" w:right="3520"/>
        <w:jc w:val="center"/>
        <w:rPr>
          <w:rFonts w:asciiTheme="majorHAnsi" w:eastAsia="Arial" w:hAnsiTheme="majorHAnsi" w:cs="Arial"/>
          <w:sz w:val="18"/>
          <w:szCs w:val="18"/>
        </w:rPr>
      </w:pPr>
      <w:r w:rsidRPr="00AF6AFE">
        <w:rPr>
          <w:rFonts w:asciiTheme="majorHAnsi" w:eastAsia="Arial" w:hAnsiTheme="majorHAnsi" w:cs="Arial"/>
          <w:color w:val="323232"/>
          <w:spacing w:val="-1"/>
          <w:position w:val="-3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1"/>
          <w:position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2"/>
          <w:position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position w:val="-3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position w:val="-3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bs in</w:t>
      </w:r>
      <w:r w:rsidRPr="00AF6AFE">
        <w:rPr>
          <w:rFonts w:asciiTheme="majorHAnsi" w:eastAsia="Arial" w:hAnsiTheme="majorHAnsi" w:cs="Arial"/>
          <w:color w:val="323232"/>
          <w:spacing w:val="1"/>
          <w:position w:val="-3"/>
          <w:sz w:val="18"/>
          <w:szCs w:val="18"/>
        </w:rPr>
        <w:t xml:space="preserve"> t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he</w:t>
      </w:r>
      <w:r w:rsidRPr="00AF6AFE">
        <w:rPr>
          <w:rFonts w:asciiTheme="majorHAnsi" w:eastAsia="Arial" w:hAnsiTheme="majorHAnsi" w:cs="Arial"/>
          <w:color w:val="323232"/>
          <w:spacing w:val="-2"/>
          <w:position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pa</w:t>
      </w:r>
      <w:r w:rsidRPr="00AF6AFE">
        <w:rPr>
          <w:rFonts w:asciiTheme="majorHAnsi" w:eastAsia="Arial" w:hAnsiTheme="majorHAnsi" w:cs="Arial"/>
          <w:color w:val="323232"/>
          <w:spacing w:val="-1"/>
          <w:position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 xml:space="preserve">t </w:t>
      </w:r>
      <w:r w:rsidRPr="00AF6AFE">
        <w:rPr>
          <w:rFonts w:asciiTheme="majorHAnsi" w:eastAsia="Arial" w:hAnsiTheme="majorHAnsi" w:cs="Arial"/>
          <w:color w:val="323232"/>
          <w:spacing w:val="1"/>
          <w:position w:val="-3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en</w:t>
      </w:r>
      <w:r w:rsidRPr="00AF6AFE">
        <w:rPr>
          <w:rFonts w:asciiTheme="majorHAnsi" w:eastAsia="Arial" w:hAnsiTheme="majorHAnsi" w:cs="Arial"/>
          <w:color w:val="323232"/>
          <w:spacing w:val="1"/>
          <w:position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2"/>
          <w:position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position w:val="-3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1"/>
          <w:position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color w:val="323232"/>
          <w:spacing w:val="-3"/>
          <w:position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position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1"/>
          <w:position w:val="-3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-1"/>
          <w:position w:val="-3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ibe</w:t>
      </w:r>
      <w:r w:rsidRPr="00AF6AFE">
        <w:rPr>
          <w:rFonts w:asciiTheme="majorHAnsi" w:eastAsia="Arial" w:hAnsiTheme="majorHAnsi" w:cs="Arial"/>
          <w:color w:val="323232"/>
          <w:spacing w:val="1"/>
          <w:position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pa</w:t>
      </w:r>
      <w:r w:rsidRPr="00AF6AFE">
        <w:rPr>
          <w:rFonts w:asciiTheme="majorHAnsi" w:eastAsia="Arial" w:hAnsiTheme="majorHAnsi" w:cs="Arial"/>
          <w:color w:val="323232"/>
          <w:spacing w:val="-1"/>
          <w:position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t job</w:t>
      </w:r>
      <w:r w:rsidRPr="00AF6AFE">
        <w:rPr>
          <w:rFonts w:asciiTheme="majorHAnsi" w:eastAsia="Arial" w:hAnsiTheme="majorHAnsi" w:cs="Arial"/>
          <w:color w:val="323232"/>
          <w:spacing w:val="-1"/>
          <w:position w:val="-3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position w:val="-3"/>
          <w:sz w:val="18"/>
          <w:szCs w:val="18"/>
        </w:rPr>
        <w:t>.</w:t>
      </w:r>
    </w:p>
    <w:p w14:paraId="62EF7BD0" w14:textId="77777777" w:rsidR="00CE03A7" w:rsidRPr="00AF6AFE" w:rsidRDefault="001041A8">
      <w:pPr>
        <w:spacing w:line="18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43A8DCF6">
          <v:group id="_x0000_s1046" style="position:absolute;left:0;text-align:left;margin-left:212.05pt;margin-top:-11.3pt;width:189.95pt;height:15.6pt;z-index:-251650560;mso-position-horizontal-relative:page" coordorigin="4241,-226" coordsize="3799,312">
            <v:shape id="_x0000_s1047" style="position:absolute;left:4241;top:-226;width:3799;height:312" coordorigin="4241,-226" coordsize="3799,312" path="m4241,86r3799,l8040,-226r-3799,l4241,86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position w:val="1"/>
          <w:sz w:val="18"/>
          <w:szCs w:val="18"/>
        </w:rPr>
        <w:t>Su</w:t>
      </w:r>
      <w:r w:rsidRPr="00AF6AFE">
        <w:rPr>
          <w:rFonts w:asciiTheme="majorHAnsi" w:hAnsiTheme="majorHAnsi"/>
          <w:b/>
          <w:spacing w:val="1"/>
          <w:position w:val="1"/>
          <w:sz w:val="18"/>
          <w:szCs w:val="18"/>
        </w:rPr>
        <w:t>m</w:t>
      </w:r>
      <w:r w:rsidRPr="00AF6AFE">
        <w:rPr>
          <w:rFonts w:asciiTheme="majorHAnsi" w:hAnsiTheme="majorHAnsi"/>
          <w:b/>
          <w:spacing w:val="-1"/>
          <w:position w:val="1"/>
          <w:sz w:val="18"/>
          <w:szCs w:val="18"/>
        </w:rPr>
        <w:t>m</w:t>
      </w:r>
      <w:r w:rsidRPr="00AF6AFE">
        <w:rPr>
          <w:rFonts w:asciiTheme="majorHAnsi" w:hAnsiTheme="majorHAnsi"/>
          <w:b/>
          <w:spacing w:val="1"/>
          <w:position w:val="1"/>
          <w:sz w:val="18"/>
          <w:szCs w:val="18"/>
        </w:rPr>
        <w:t>e</w:t>
      </w:r>
      <w:r w:rsidRPr="00AF6AFE">
        <w:rPr>
          <w:rFonts w:asciiTheme="majorHAnsi" w:hAnsiTheme="majorHAnsi"/>
          <w:b/>
          <w:position w:val="1"/>
          <w:sz w:val="18"/>
          <w:szCs w:val="18"/>
        </w:rPr>
        <w:t>r</w:t>
      </w:r>
      <w:r w:rsidRPr="00AF6AFE">
        <w:rPr>
          <w:rFonts w:asciiTheme="majorHAnsi" w:hAnsiTheme="majorHAnsi"/>
          <w:b/>
          <w:spacing w:val="1"/>
          <w:position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position w:val="1"/>
          <w:sz w:val="18"/>
          <w:szCs w:val="18"/>
        </w:rPr>
        <w:t>SunSp</w:t>
      </w:r>
      <w:r w:rsidRPr="00AF6AFE">
        <w:rPr>
          <w:rFonts w:asciiTheme="majorHAnsi" w:hAnsiTheme="majorHAnsi"/>
          <w:b/>
          <w:spacing w:val="-2"/>
          <w:position w:val="1"/>
          <w:sz w:val="18"/>
          <w:szCs w:val="18"/>
        </w:rPr>
        <w:t>o</w:t>
      </w:r>
      <w:r w:rsidRPr="00AF6AFE">
        <w:rPr>
          <w:rFonts w:asciiTheme="majorHAnsi" w:hAnsiTheme="majorHAnsi"/>
          <w:b/>
          <w:position w:val="1"/>
          <w:sz w:val="18"/>
          <w:szCs w:val="18"/>
        </w:rPr>
        <w:t>t</w:t>
      </w:r>
      <w:r w:rsidRPr="00AF6AFE">
        <w:rPr>
          <w:rFonts w:asciiTheme="majorHAnsi" w:hAnsiTheme="majorHAnsi"/>
          <w:b/>
          <w:spacing w:val="1"/>
          <w:position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-1"/>
          <w:position w:val="1"/>
          <w:sz w:val="18"/>
          <w:szCs w:val="18"/>
        </w:rPr>
        <w:t>L</w:t>
      </w:r>
      <w:r w:rsidRPr="00AF6AFE">
        <w:rPr>
          <w:rFonts w:asciiTheme="majorHAnsi" w:hAnsiTheme="majorHAnsi"/>
          <w:b/>
          <w:spacing w:val="1"/>
          <w:position w:val="1"/>
          <w:sz w:val="18"/>
          <w:szCs w:val="18"/>
        </w:rPr>
        <w:t>e</w:t>
      </w:r>
      <w:r w:rsidRPr="00AF6AFE">
        <w:rPr>
          <w:rFonts w:asciiTheme="majorHAnsi" w:hAnsiTheme="majorHAnsi"/>
          <w:b/>
          <w:position w:val="1"/>
          <w:sz w:val="18"/>
          <w:szCs w:val="18"/>
        </w:rPr>
        <w:t>ad</w:t>
      </w:r>
      <w:r w:rsidRPr="00AF6AFE">
        <w:rPr>
          <w:rFonts w:asciiTheme="majorHAnsi" w:hAnsiTheme="majorHAnsi"/>
          <w:b/>
          <w:spacing w:val="-2"/>
          <w:position w:val="1"/>
          <w:sz w:val="18"/>
          <w:szCs w:val="18"/>
        </w:rPr>
        <w:t>e</w:t>
      </w:r>
      <w:r w:rsidRPr="00AF6AFE">
        <w:rPr>
          <w:rFonts w:asciiTheme="majorHAnsi" w:hAnsiTheme="majorHAnsi"/>
          <w:b/>
          <w:position w:val="1"/>
          <w:sz w:val="18"/>
          <w:szCs w:val="18"/>
        </w:rPr>
        <w:t>r</w:t>
      </w:r>
      <w:r w:rsidRPr="00AF6AFE">
        <w:rPr>
          <w:rFonts w:asciiTheme="majorHAnsi" w:hAnsiTheme="majorHAnsi"/>
          <w:b/>
          <w:position w:val="1"/>
          <w:sz w:val="18"/>
          <w:szCs w:val="18"/>
        </w:rPr>
        <w:t xml:space="preserve">                                                                                                  </w:t>
      </w:r>
      <w:r w:rsidRPr="00AF6AFE">
        <w:rPr>
          <w:rFonts w:asciiTheme="majorHAnsi" w:hAnsiTheme="majorHAnsi"/>
          <w:b/>
          <w:spacing w:val="54"/>
          <w:position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position w:val="1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position w:val="1"/>
          <w:sz w:val="18"/>
          <w:szCs w:val="18"/>
        </w:rPr>
        <w:t>a</w:t>
      </w:r>
      <w:r w:rsidRPr="00AF6AFE">
        <w:rPr>
          <w:rFonts w:asciiTheme="majorHAnsi" w:hAnsiTheme="majorHAnsi"/>
          <w:position w:val="1"/>
          <w:sz w:val="18"/>
          <w:szCs w:val="18"/>
        </w:rPr>
        <w:t>y</w:t>
      </w:r>
      <w:r w:rsidRPr="00AF6AFE">
        <w:rPr>
          <w:rFonts w:asciiTheme="majorHAnsi" w:hAnsiTheme="majorHAnsi"/>
          <w:spacing w:val="-4"/>
          <w:position w:val="1"/>
          <w:sz w:val="18"/>
          <w:szCs w:val="18"/>
        </w:rPr>
        <w:t>-</w:t>
      </w:r>
      <w:r w:rsidRPr="00AF6AFE">
        <w:rPr>
          <w:rFonts w:asciiTheme="majorHAnsi" w:hAnsiTheme="majorHAnsi"/>
          <w:spacing w:val="-1"/>
          <w:position w:val="1"/>
          <w:sz w:val="18"/>
          <w:szCs w:val="18"/>
        </w:rPr>
        <w:t>A</w:t>
      </w:r>
      <w:r w:rsidRPr="00AF6AFE">
        <w:rPr>
          <w:rFonts w:asciiTheme="majorHAnsi" w:hAnsiTheme="majorHAnsi"/>
          <w:spacing w:val="3"/>
          <w:position w:val="1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position w:val="1"/>
          <w:sz w:val="18"/>
          <w:szCs w:val="18"/>
        </w:rPr>
        <w:t>g</w:t>
      </w:r>
      <w:r w:rsidRPr="00AF6AFE">
        <w:rPr>
          <w:rFonts w:asciiTheme="majorHAnsi" w:hAnsiTheme="majorHAnsi"/>
          <w:position w:val="1"/>
          <w:sz w:val="18"/>
          <w:szCs w:val="18"/>
        </w:rPr>
        <w:t>., 2007</w:t>
      </w:r>
    </w:p>
    <w:p w14:paraId="186DB77A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un</w:t>
      </w:r>
      <w:r w:rsidRPr="00AF6AFE">
        <w:rPr>
          <w:rFonts w:asciiTheme="majorHAnsi" w:hAnsiTheme="majorHAnsi"/>
          <w:spacing w:val="1"/>
          <w:sz w:val="18"/>
          <w:szCs w:val="18"/>
        </w:rPr>
        <w:t>it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ices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, SK</w:t>
      </w:r>
    </w:p>
    <w:p w14:paraId="44247FCA" w14:textId="77777777" w:rsidR="00CE03A7" w:rsidRPr="00AF6AFE" w:rsidRDefault="001041A8">
      <w:pPr>
        <w:spacing w:before="5" w:line="240" w:lineRule="exact"/>
        <w:ind w:left="538" w:right="1104" w:hanging="11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ssesse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st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-2"/>
          <w:sz w:val="18"/>
          <w:szCs w:val="18"/>
        </w:rPr>
        <w:t>ne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ds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c</w:t>
      </w:r>
      <w:r w:rsidRPr="00AF6AFE">
        <w:rPr>
          <w:rFonts w:asciiTheme="majorHAnsi" w:hAnsiTheme="majorHAnsi"/>
          <w:spacing w:val="-2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il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re</w:t>
      </w:r>
      <w:r w:rsidRPr="00AF6AFE">
        <w:rPr>
          <w:rFonts w:asciiTheme="majorHAnsi" w:hAnsiTheme="majorHAnsi"/>
          <w:sz w:val="18"/>
          <w:szCs w:val="18"/>
        </w:rPr>
        <w:t>n,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ta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pp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at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re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re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on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 xml:space="preserve">. </w:t>
      </w:r>
      <w:r w:rsidRPr="00AF6AFE">
        <w:rPr>
          <w:rFonts w:asciiTheme="majorHAnsi" w:hAnsiTheme="majorHAnsi"/>
          <w:spacing w:val="1"/>
          <w:sz w:val="18"/>
          <w:szCs w:val="18"/>
        </w:rPr>
        <w:t>ac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ie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s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an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</w:t>
      </w:r>
      <w:r w:rsidRPr="00AF6AFE">
        <w:rPr>
          <w:rFonts w:asciiTheme="majorHAnsi" w:hAnsiTheme="majorHAnsi"/>
          <w:spacing w:val="-54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47473243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on</w:t>
      </w:r>
      <w:r w:rsidRPr="00AF6AFE">
        <w:rPr>
          <w:rFonts w:asciiTheme="majorHAnsi" w:hAnsiTheme="majorHAnsi"/>
          <w:spacing w:val="1"/>
          <w:sz w:val="18"/>
          <w:szCs w:val="18"/>
        </w:rPr>
        <w:t>it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fa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it</w:t>
      </w:r>
      <w:r w:rsidRPr="00AF6AFE">
        <w:rPr>
          <w:rFonts w:asciiTheme="majorHAnsi" w:hAnsiTheme="majorHAnsi"/>
          <w:spacing w:val="-2"/>
          <w:sz w:val="18"/>
          <w:szCs w:val="18"/>
        </w:rPr>
        <w:t>y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cl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li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po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su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s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of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ts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116011EE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du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ia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(e</w:t>
      </w:r>
      <w:r w:rsidRPr="00AF6AFE">
        <w:rPr>
          <w:rFonts w:asciiTheme="majorHAnsi" w:hAnsiTheme="majorHAnsi"/>
          <w:sz w:val="18"/>
          <w:szCs w:val="18"/>
        </w:rPr>
        <w:t>.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 xml:space="preserve">., </w:t>
      </w:r>
      <w:r w:rsidRPr="00AF6AFE">
        <w:rPr>
          <w:rFonts w:asciiTheme="majorHAnsi" w:hAnsiTheme="majorHAnsi"/>
          <w:sz w:val="18"/>
          <w:szCs w:val="18"/>
          <w:u w:color="000000"/>
        </w:rPr>
        <w:t xml:space="preserve">                                      </w:t>
      </w:r>
      <w:r w:rsidRPr="00AF6AFE">
        <w:rPr>
          <w:rFonts w:asciiTheme="majorHAnsi" w:hAnsiTheme="majorHAnsi"/>
          <w:spacing w:val="1"/>
          <w:sz w:val="18"/>
          <w:szCs w:val="18"/>
        </w:rPr>
        <w:t>)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2D9C85EB" w14:textId="77777777" w:rsidR="00CE03A7" w:rsidRPr="00AF6AFE" w:rsidRDefault="00CE03A7">
      <w:pPr>
        <w:spacing w:before="13" w:line="240" w:lineRule="exact"/>
        <w:rPr>
          <w:rFonts w:asciiTheme="majorHAnsi" w:hAnsiTheme="majorHAnsi"/>
          <w:sz w:val="18"/>
          <w:szCs w:val="18"/>
        </w:rPr>
      </w:pPr>
    </w:p>
    <w:p w14:paraId="68CA5386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4031A933">
          <v:group id="_x0000_s1044" style="position:absolute;left:0;text-align:left;margin-left:217.8pt;margin-top:8.1pt;width:66.7pt;height:19.1pt;z-index:-251647488;mso-position-horizontal-relative:page" coordorigin="4356,162" coordsize="1334,382">
            <v:shape id="_x0000_s1045" style="position:absolute;left:4356;top:162;width:1334;height:382" coordorigin="4356,162" coordsize="1334,382" path="m4356,162l5690,544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re</w:t>
      </w:r>
      <w:r w:rsidRPr="00AF6AFE">
        <w:rPr>
          <w:rFonts w:asciiTheme="majorHAnsi" w:hAnsiTheme="majorHAnsi"/>
          <w:b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b/>
          <w:sz w:val="18"/>
          <w:szCs w:val="18"/>
        </w:rPr>
        <w:t>u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r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(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un</w:t>
      </w:r>
      <w:r w:rsidRPr="00AF6AFE">
        <w:rPr>
          <w:rFonts w:asciiTheme="majorHAnsi" w:hAnsiTheme="majorHAnsi"/>
          <w:spacing w:val="1"/>
          <w:sz w:val="18"/>
          <w:szCs w:val="18"/>
        </w:rPr>
        <w:t>it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se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ice</w:t>
      </w:r>
      <w:r w:rsidRPr="00AF6AFE">
        <w:rPr>
          <w:rFonts w:asciiTheme="majorHAnsi" w:hAnsiTheme="majorHAnsi"/>
          <w:sz w:val="18"/>
          <w:szCs w:val="18"/>
        </w:rPr>
        <w:t>)</w:t>
      </w:r>
      <w:r w:rsidRPr="00AF6AFE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   </w:t>
      </w:r>
      <w:r w:rsidRPr="00AF6AFE">
        <w:rPr>
          <w:rFonts w:asciiTheme="majorHAnsi" w:hAnsiTheme="majorHAnsi"/>
          <w:spacing w:val="54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2007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rese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>t</w:t>
      </w:r>
    </w:p>
    <w:p w14:paraId="34F31CA3" w14:textId="77777777" w:rsidR="00CE03A7" w:rsidRPr="00AF6AFE" w:rsidRDefault="001041A8">
      <w:pPr>
        <w:spacing w:line="200" w:lineRule="exact"/>
        <w:ind w:left="140"/>
        <w:rPr>
          <w:rFonts w:asciiTheme="majorHAnsi" w:hAnsiTheme="majorHAnsi"/>
          <w:sz w:val="18"/>
          <w:szCs w:val="18"/>
        </w:rPr>
        <w:sectPr w:rsidR="00CE03A7" w:rsidRPr="00AF6AFE">
          <w:type w:val="continuous"/>
          <w:pgSz w:w="12240" w:h="15840"/>
          <w:pgMar w:top="220" w:right="800" w:bottom="280" w:left="1300" w:header="720" w:footer="720" w:gutter="0"/>
          <w:cols w:space="720"/>
        </w:sectPr>
      </w:pPr>
      <w:r w:rsidRPr="00AF6AFE">
        <w:rPr>
          <w:rFonts w:asciiTheme="majorHAnsi" w:hAnsiTheme="majorHAnsi"/>
          <w:spacing w:val="-1"/>
          <w:position w:val="-3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position w:val="-3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>i</w:t>
      </w:r>
      <w:r w:rsidRPr="00AF6AFE">
        <w:rPr>
          <w:rFonts w:asciiTheme="majorHAnsi" w:hAnsiTheme="majorHAnsi"/>
          <w:position w:val="-3"/>
          <w:sz w:val="18"/>
          <w:szCs w:val="18"/>
        </w:rPr>
        <w:t>na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position w:val="-3"/>
          <w:sz w:val="18"/>
          <w:szCs w:val="18"/>
        </w:rPr>
        <w:t>C</w:t>
      </w:r>
      <w:r w:rsidRPr="00AF6AFE">
        <w:rPr>
          <w:rFonts w:asciiTheme="majorHAnsi" w:hAnsiTheme="majorHAnsi"/>
          <w:position w:val="-3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>i</w:t>
      </w:r>
      <w:r w:rsidRPr="00AF6AFE">
        <w:rPr>
          <w:rFonts w:asciiTheme="majorHAnsi" w:hAnsiTheme="majorHAnsi"/>
          <w:spacing w:val="-1"/>
          <w:position w:val="-3"/>
          <w:sz w:val="18"/>
          <w:szCs w:val="18"/>
        </w:rPr>
        <w:t>l</w:t>
      </w:r>
      <w:r w:rsidRPr="00AF6AFE">
        <w:rPr>
          <w:rFonts w:asciiTheme="majorHAnsi" w:hAnsiTheme="majorHAnsi"/>
          <w:position w:val="-3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>c</w:t>
      </w:r>
      <w:r w:rsidRPr="00AF6AFE">
        <w:rPr>
          <w:rFonts w:asciiTheme="majorHAnsi" w:hAnsiTheme="majorHAnsi"/>
          <w:spacing w:val="-2"/>
          <w:position w:val="-3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>r</w:t>
      </w:r>
      <w:r w:rsidRPr="00AF6AFE">
        <w:rPr>
          <w:rFonts w:asciiTheme="majorHAnsi" w:hAnsiTheme="majorHAnsi"/>
          <w:position w:val="-3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position w:val="-3"/>
          <w:sz w:val="18"/>
          <w:szCs w:val="18"/>
        </w:rPr>
        <w:t>C</w:t>
      </w:r>
      <w:r w:rsidRPr="00AF6AFE">
        <w:rPr>
          <w:rFonts w:asciiTheme="majorHAnsi" w:hAnsiTheme="majorHAnsi"/>
          <w:position w:val="-3"/>
          <w:sz w:val="18"/>
          <w:szCs w:val="18"/>
        </w:rPr>
        <w:t>o</w:t>
      </w:r>
      <w:r w:rsidRPr="00AF6AFE">
        <w:rPr>
          <w:rFonts w:asciiTheme="majorHAnsi" w:hAnsiTheme="majorHAnsi"/>
          <w:spacing w:val="-4"/>
          <w:position w:val="-3"/>
          <w:sz w:val="18"/>
          <w:szCs w:val="18"/>
        </w:rPr>
        <w:t>-</w:t>
      </w:r>
      <w:r w:rsidRPr="00AF6AFE">
        <w:rPr>
          <w:rFonts w:asciiTheme="majorHAnsi" w:hAnsiTheme="majorHAnsi"/>
          <w:position w:val="-3"/>
          <w:sz w:val="18"/>
          <w:szCs w:val="18"/>
        </w:rPr>
        <w:t>op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>er</w:t>
      </w:r>
      <w:r w:rsidRPr="00AF6AFE">
        <w:rPr>
          <w:rFonts w:asciiTheme="majorHAnsi" w:hAnsiTheme="majorHAnsi"/>
          <w:spacing w:val="-2"/>
          <w:position w:val="-3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>ti</w:t>
      </w:r>
      <w:r w:rsidRPr="00AF6AFE">
        <w:rPr>
          <w:rFonts w:asciiTheme="majorHAnsi" w:hAnsiTheme="majorHAnsi"/>
          <w:spacing w:val="-2"/>
          <w:position w:val="-3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>e</w:t>
      </w:r>
      <w:r w:rsidRPr="00AF6AFE">
        <w:rPr>
          <w:rFonts w:asciiTheme="majorHAnsi" w:hAnsiTheme="majorHAnsi"/>
          <w:position w:val="-3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1"/>
          <w:position w:val="-3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position w:val="-3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>i</w:t>
      </w:r>
      <w:r w:rsidRPr="00AF6AFE">
        <w:rPr>
          <w:rFonts w:asciiTheme="majorHAnsi" w:hAnsiTheme="majorHAnsi"/>
          <w:position w:val="-3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position w:val="-3"/>
          <w:sz w:val="18"/>
          <w:szCs w:val="18"/>
        </w:rPr>
        <w:t>a</w:t>
      </w:r>
      <w:r w:rsidRPr="00AF6AFE">
        <w:rPr>
          <w:rFonts w:asciiTheme="majorHAnsi" w:hAnsiTheme="majorHAnsi"/>
          <w:position w:val="-3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3"/>
          <w:position w:val="-3"/>
          <w:sz w:val="18"/>
          <w:szCs w:val="18"/>
        </w:rPr>
        <w:t>S</w:t>
      </w:r>
      <w:r w:rsidRPr="00AF6AFE">
        <w:rPr>
          <w:rFonts w:asciiTheme="majorHAnsi" w:hAnsiTheme="majorHAnsi"/>
          <w:position w:val="-3"/>
          <w:sz w:val="18"/>
          <w:szCs w:val="18"/>
        </w:rPr>
        <w:t>K</w:t>
      </w:r>
    </w:p>
    <w:p w14:paraId="6D9E74B3" w14:textId="77777777" w:rsidR="00CE03A7" w:rsidRPr="00AF6AFE" w:rsidRDefault="001041A8">
      <w:pPr>
        <w:spacing w:before="39"/>
        <w:ind w:left="428" w:right="-54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lla</w:t>
      </w:r>
      <w:r w:rsidRPr="00AF6AFE">
        <w:rPr>
          <w:rFonts w:asciiTheme="majorHAnsi" w:hAnsiTheme="majorHAnsi"/>
          <w:sz w:val="18"/>
          <w:szCs w:val="18"/>
        </w:rPr>
        <w:t>bo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it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B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ar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M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ff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72EFEEE9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ces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cc</w:t>
      </w:r>
      <w:r w:rsidRPr="00AF6AFE">
        <w:rPr>
          <w:rFonts w:asciiTheme="majorHAnsi" w:hAnsiTheme="majorHAnsi"/>
          <w:sz w:val="18"/>
          <w:szCs w:val="18"/>
        </w:rPr>
        <w:t>ou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y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/</w:t>
      </w:r>
      <w:r w:rsidRPr="00AF6AFE">
        <w:rPr>
          <w:rFonts w:asciiTheme="majorHAnsi" w:hAnsiTheme="majorHAnsi"/>
          <w:spacing w:val="1"/>
          <w:sz w:val="18"/>
          <w:szCs w:val="18"/>
        </w:rPr>
        <w:t>rec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79AD5275" w14:textId="77777777" w:rsidR="00CE03A7" w:rsidRPr="00AF6AFE" w:rsidRDefault="001041A8">
      <w:pPr>
        <w:spacing w:line="140" w:lineRule="exact"/>
        <w:rPr>
          <w:rFonts w:asciiTheme="majorHAnsi" w:eastAsia="Arial" w:hAnsiTheme="majorHAnsi" w:cs="Arial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br w:type="column"/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Op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ion: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ighlight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el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ed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mm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/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olun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eer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k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s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ele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ant</w:t>
      </w:r>
    </w:p>
    <w:p w14:paraId="09414F6A" w14:textId="77777777" w:rsidR="00CE03A7" w:rsidRPr="00AF6AFE" w:rsidRDefault="001041A8">
      <w:pPr>
        <w:spacing w:line="180" w:lineRule="exact"/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800" w:bottom="280" w:left="1300" w:header="720" w:footer="720" w:gutter="0"/>
          <w:cols w:num="2" w:space="720" w:equalWidth="0">
            <w:col w:w="4388" w:space="273"/>
            <w:col w:w="5479"/>
          </w:cols>
        </w:sectPr>
      </w:pP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hing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and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equi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es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igni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po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ibil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y and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mm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en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</w:p>
    <w:p w14:paraId="29904131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rese</w:t>
      </w:r>
      <w:r w:rsidRPr="00AF6AFE">
        <w:rPr>
          <w:rFonts w:asciiTheme="majorHAnsi" w:hAnsiTheme="majorHAnsi"/>
          <w:sz w:val="18"/>
          <w:szCs w:val="18"/>
        </w:rPr>
        <w:t>nt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fi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r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po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on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nd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eet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1E21CAAC" w14:textId="77777777" w:rsidR="00CE03A7" w:rsidRPr="00AF6AFE" w:rsidRDefault="00CE03A7">
      <w:pPr>
        <w:spacing w:before="2" w:line="240" w:lineRule="exact"/>
        <w:rPr>
          <w:rFonts w:asciiTheme="majorHAnsi" w:hAnsiTheme="majorHAnsi"/>
          <w:sz w:val="18"/>
          <w:szCs w:val="18"/>
        </w:rPr>
        <w:sectPr w:rsidR="00CE03A7" w:rsidRPr="00AF6AFE">
          <w:type w:val="continuous"/>
          <w:pgSz w:w="12240" w:h="15840"/>
          <w:pgMar w:top="220" w:right="800" w:bottom="280" w:left="1300" w:header="720" w:footer="720" w:gutter="0"/>
          <w:cols w:space="720"/>
        </w:sectPr>
      </w:pPr>
    </w:p>
    <w:p w14:paraId="1168E21B" w14:textId="77777777" w:rsidR="00CE03A7" w:rsidRPr="00AF6AFE" w:rsidRDefault="001041A8">
      <w:pPr>
        <w:spacing w:before="17"/>
        <w:ind w:left="140" w:right="-59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4C34EF94">
          <v:group id="_x0000_s1042" style="position:absolute;left:0;text-align:left;margin-left:212.5pt;margin-top:8.65pt;width:28.45pt;height:3.35pt;z-index:-251649536;mso-position-horizontal-relative:page" coordorigin="4250,173" coordsize="569,67">
            <v:shape id="_x0000_s1043" style="position:absolute;left:4250;top:173;width:569;height:67" coordorigin="4250,173" coordsize="569,67" path="m4250,173r569,68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z w:val="18"/>
          <w:szCs w:val="18"/>
        </w:rPr>
        <w:t>OTHER</w:t>
      </w:r>
      <w:r w:rsidRPr="00AF6AFE">
        <w:rPr>
          <w:rFonts w:asciiTheme="majorHAnsi" w:hAnsiTheme="majorHAnsi"/>
          <w:b/>
          <w:spacing w:val="-6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X</w:t>
      </w:r>
      <w:r w:rsidRPr="00AF6AFE">
        <w:rPr>
          <w:rFonts w:asciiTheme="majorHAnsi" w:hAnsiTheme="majorHAnsi"/>
          <w:b/>
          <w:sz w:val="18"/>
          <w:szCs w:val="18"/>
        </w:rPr>
        <w:t>P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RIE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N</w:t>
      </w:r>
      <w:r w:rsidRPr="00AF6AFE">
        <w:rPr>
          <w:rFonts w:asciiTheme="majorHAnsi" w:hAnsiTheme="majorHAnsi"/>
          <w:b/>
          <w:sz w:val="18"/>
          <w:szCs w:val="18"/>
        </w:rPr>
        <w:t>CE</w:t>
      </w:r>
    </w:p>
    <w:p w14:paraId="7FB6F36E" w14:textId="77777777" w:rsidR="00CE03A7" w:rsidRPr="00AF6AFE" w:rsidRDefault="001041A8">
      <w:pPr>
        <w:spacing w:before="6" w:line="120" w:lineRule="exact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br w:type="column"/>
      </w:r>
    </w:p>
    <w:p w14:paraId="28A5CA0F" w14:textId="77777777" w:rsidR="00CE03A7" w:rsidRPr="00AF6AFE" w:rsidRDefault="001041A8">
      <w:pPr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800" w:bottom="280" w:left="1300" w:header="720" w:footer="720" w:gutter="0"/>
          <w:cols w:num="2" w:space="720" w:equalWidth="0">
            <w:col w:w="2847" w:space="945"/>
            <w:col w:w="6348"/>
          </w:cols>
        </w:sectPr>
      </w:pPr>
      <w:r w:rsidRPr="00AF6AFE">
        <w:rPr>
          <w:rFonts w:asciiTheme="majorHAnsi" w:hAnsiTheme="majorHAnsi"/>
          <w:sz w:val="18"/>
          <w:szCs w:val="18"/>
        </w:rPr>
        <w:pict w14:anchorId="25D7E9BE">
          <v:group id="_x0000_s1040" style="position:absolute;margin-left:246.95pt;margin-top:-3.8pt;width:275.05pt;height:15.6pt;z-index:-251648512;mso-position-horizontal-relative:page" coordorigin="4939,-76" coordsize="5501,312">
            <v:shape id="_x0000_s1041" style="position:absolute;left:4939;top:-76;width:5501;height:312" coordorigin="4939,-76" coordsize="5501,312" path="m4939,236r5501,l10440,-76r-5501,l4939,236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Op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ional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ion: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luded, do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lude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sc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p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ions of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he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job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.</w:t>
      </w:r>
    </w:p>
    <w:p w14:paraId="7B45681A" w14:textId="77777777" w:rsidR="00CE03A7" w:rsidRPr="00AF6AFE" w:rsidRDefault="00CE03A7">
      <w:pPr>
        <w:spacing w:before="10" w:line="120" w:lineRule="exact"/>
        <w:rPr>
          <w:rFonts w:asciiTheme="majorHAnsi" w:hAnsiTheme="majorHAnsi"/>
          <w:sz w:val="18"/>
          <w:szCs w:val="18"/>
        </w:rPr>
      </w:pPr>
    </w:p>
    <w:p w14:paraId="30B7B8AA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b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b/>
          <w:sz w:val="18"/>
          <w:szCs w:val="18"/>
        </w:rPr>
        <w:t>h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ie</w:t>
      </w:r>
      <w:r w:rsidRPr="00AF6AFE">
        <w:rPr>
          <w:rFonts w:asciiTheme="majorHAnsi" w:hAnsiTheme="majorHAnsi"/>
          <w:b/>
          <w:sz w:val="18"/>
          <w:szCs w:val="18"/>
        </w:rPr>
        <w:t>r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(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rt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e)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1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G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rs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SK</w:t>
      </w:r>
      <w:r w:rsidRPr="00AF6AFE">
        <w:rPr>
          <w:rFonts w:asciiTheme="majorHAnsi" w:hAnsiTheme="majorHAnsi"/>
          <w:sz w:val="18"/>
          <w:szCs w:val="18"/>
        </w:rPr>
        <w:t xml:space="preserve">                                                                      </w:t>
      </w:r>
      <w:r w:rsidRPr="00AF6AFE">
        <w:rPr>
          <w:rFonts w:asciiTheme="majorHAnsi" w:hAnsiTheme="majorHAnsi"/>
          <w:spacing w:val="54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2007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rese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>t</w:t>
      </w:r>
    </w:p>
    <w:p w14:paraId="1334181E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pacing w:val="-1"/>
          <w:sz w:val="18"/>
          <w:szCs w:val="18"/>
        </w:rPr>
        <w:t>G</w:t>
      </w:r>
      <w:r w:rsidRPr="00AF6AFE">
        <w:rPr>
          <w:rFonts w:asciiTheme="majorHAnsi" w:hAnsiTheme="majorHAnsi"/>
          <w:b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b/>
          <w:sz w:val="18"/>
          <w:szCs w:val="18"/>
        </w:rPr>
        <w:t>d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 xml:space="preserve">n 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ss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ci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b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(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e)</w:t>
      </w:r>
      <w:r w:rsidRPr="00AF6AFE">
        <w:rPr>
          <w:rFonts w:asciiTheme="majorHAnsi" w:hAnsiTheme="majorHAnsi"/>
          <w:sz w:val="18"/>
          <w:szCs w:val="18"/>
        </w:rPr>
        <w:t>, P</w:t>
      </w:r>
      <w:r w:rsidRPr="00AF6AFE">
        <w:rPr>
          <w:rFonts w:asciiTheme="majorHAnsi" w:hAnsiTheme="majorHAnsi"/>
          <w:spacing w:val="1"/>
          <w:sz w:val="18"/>
          <w:szCs w:val="18"/>
        </w:rPr>
        <w:t>rai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ree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>hou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3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, SK                           </w:t>
      </w:r>
      <w:r w:rsidRPr="00AF6AFE">
        <w:rPr>
          <w:rFonts w:asciiTheme="majorHAnsi" w:hAnsiTheme="majorHAnsi"/>
          <w:spacing w:val="5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.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pacing w:val="3"/>
          <w:sz w:val="18"/>
          <w:szCs w:val="18"/>
        </w:rPr>
        <w:t>J</w:t>
      </w:r>
      <w:r w:rsidRPr="00AF6AFE">
        <w:rPr>
          <w:rFonts w:asciiTheme="majorHAnsi" w:hAnsiTheme="majorHAnsi"/>
          <w:sz w:val="18"/>
          <w:szCs w:val="18"/>
        </w:rPr>
        <w:t>un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2"/>
          <w:sz w:val="18"/>
          <w:szCs w:val="18"/>
        </w:rPr>
        <w:t>2</w:t>
      </w:r>
      <w:r w:rsidRPr="00AF6AFE">
        <w:rPr>
          <w:rFonts w:asciiTheme="majorHAnsi" w:hAnsiTheme="majorHAnsi"/>
          <w:sz w:val="18"/>
          <w:szCs w:val="18"/>
        </w:rPr>
        <w:t>005 &amp;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2006</w:t>
      </w:r>
    </w:p>
    <w:p w14:paraId="508DFFE1" w14:textId="77777777" w:rsidR="00CE03A7" w:rsidRPr="00AF6AFE" w:rsidRDefault="00CE03A7">
      <w:pPr>
        <w:spacing w:before="8" w:line="280" w:lineRule="exact"/>
        <w:rPr>
          <w:rFonts w:asciiTheme="majorHAnsi" w:hAnsiTheme="majorHAnsi"/>
          <w:sz w:val="18"/>
          <w:szCs w:val="18"/>
        </w:rPr>
        <w:sectPr w:rsidR="00CE03A7" w:rsidRPr="00AF6AFE">
          <w:type w:val="continuous"/>
          <w:pgSz w:w="12240" w:h="15840"/>
          <w:pgMar w:top="220" w:right="800" w:bottom="280" w:left="1300" w:header="720" w:footer="720" w:gutter="0"/>
          <w:cols w:space="720"/>
        </w:sectPr>
      </w:pPr>
    </w:p>
    <w:p w14:paraId="729E316D" w14:textId="77777777" w:rsidR="00CE03A7" w:rsidRPr="00AF6AFE" w:rsidRDefault="001041A8">
      <w:pPr>
        <w:spacing w:before="17"/>
        <w:ind w:left="140" w:right="-59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672EE3DB">
          <v:group id="_x0000_s1038" style="position:absolute;left:0;text-align:left;margin-left:266.75pt;margin-top:9.25pt;width:29.3pt;height:4.8pt;z-index:-251655680;mso-position-horizontal-relative:page" coordorigin="5335,185" coordsize="586,96">
            <v:shape id="_x0000_s1039" style="position:absolute;left:5335;top:185;width:586;height:96" coordorigin="5335,185" coordsize="586,96" path="m5335,185r586,96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hAnsiTheme="majorHAnsi"/>
          <w:b/>
          <w:spacing w:val="1"/>
          <w:sz w:val="18"/>
          <w:szCs w:val="18"/>
        </w:rPr>
        <w:t>M</w:t>
      </w:r>
      <w:r w:rsidRPr="00AF6AFE">
        <w:rPr>
          <w:rFonts w:asciiTheme="majorHAnsi" w:hAnsiTheme="majorHAnsi"/>
          <w:b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M</w:t>
      </w:r>
      <w:r w:rsidRPr="00AF6AFE">
        <w:rPr>
          <w:rFonts w:asciiTheme="majorHAnsi" w:hAnsiTheme="majorHAnsi"/>
          <w:b/>
          <w:sz w:val="18"/>
          <w:szCs w:val="18"/>
        </w:rPr>
        <w:t>B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E</w:t>
      </w:r>
      <w:r w:rsidRPr="00AF6AFE">
        <w:rPr>
          <w:rFonts w:asciiTheme="majorHAnsi" w:hAnsiTheme="majorHAnsi"/>
          <w:b/>
          <w:sz w:val="18"/>
          <w:szCs w:val="18"/>
        </w:rPr>
        <w:t>RSHI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P</w:t>
      </w:r>
      <w:r w:rsidRPr="00AF6AFE">
        <w:rPr>
          <w:rFonts w:asciiTheme="majorHAnsi" w:hAnsiTheme="majorHAnsi"/>
          <w:b/>
          <w:sz w:val="18"/>
          <w:szCs w:val="18"/>
        </w:rPr>
        <w:t>S</w:t>
      </w:r>
      <w:r w:rsidRPr="00AF6AFE">
        <w:rPr>
          <w:rFonts w:asciiTheme="majorHAnsi" w:hAnsiTheme="majorHAnsi"/>
          <w:b/>
          <w:spacing w:val="-19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z w:val="18"/>
          <w:szCs w:val="18"/>
        </w:rPr>
        <w:t>&amp;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z w:val="18"/>
          <w:szCs w:val="18"/>
        </w:rPr>
        <w:t>ACTIV</w:t>
      </w:r>
      <w:r w:rsidRPr="00AF6AFE">
        <w:rPr>
          <w:rFonts w:asciiTheme="majorHAnsi" w:hAnsiTheme="majorHAnsi"/>
          <w:b/>
          <w:spacing w:val="3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>TIES</w:t>
      </w:r>
    </w:p>
    <w:p w14:paraId="39DB28DF" w14:textId="77777777" w:rsidR="00CE03A7" w:rsidRPr="00AF6AFE" w:rsidRDefault="00CE03A7">
      <w:pPr>
        <w:spacing w:before="9" w:line="140" w:lineRule="exact"/>
        <w:rPr>
          <w:rFonts w:asciiTheme="majorHAnsi" w:hAnsiTheme="majorHAnsi"/>
          <w:sz w:val="18"/>
          <w:szCs w:val="18"/>
        </w:rPr>
      </w:pPr>
    </w:p>
    <w:p w14:paraId="27BBB9AC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pacing w:val="1"/>
          <w:sz w:val="18"/>
          <w:szCs w:val="18"/>
        </w:rPr>
        <w:t>Mem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>b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ers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>h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>ps</w:t>
      </w:r>
    </w:p>
    <w:p w14:paraId="67CEB9F9" w14:textId="77777777" w:rsidR="00CE03A7" w:rsidRPr="00AF6AFE" w:rsidRDefault="001041A8">
      <w:pPr>
        <w:spacing w:before="2" w:line="180" w:lineRule="exact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br w:type="column"/>
      </w:r>
    </w:p>
    <w:p w14:paraId="00C17208" w14:textId="77777777" w:rsidR="00CE03A7" w:rsidRPr="00AF6AFE" w:rsidRDefault="001041A8">
      <w:pPr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800" w:bottom="280" w:left="1300" w:header="720" w:footer="720" w:gutter="0"/>
          <w:cols w:num="2" w:space="720" w:equalWidth="0">
            <w:col w:w="3966" w:space="926"/>
            <w:col w:w="5248"/>
          </w:cols>
        </w:sectPr>
      </w:pPr>
      <w:r w:rsidRPr="00AF6AFE">
        <w:rPr>
          <w:rFonts w:asciiTheme="majorHAnsi" w:hAnsiTheme="majorHAnsi"/>
          <w:sz w:val="18"/>
          <w:szCs w:val="18"/>
        </w:rPr>
        <w:pict w14:anchorId="0CE82D7E">
          <v:group id="_x0000_s1036" style="position:absolute;margin-left:302.05pt;margin-top:-4pt;width:244.9pt;height:21.5pt;z-index:-251654656;mso-position-horizontal-relative:page" coordorigin="6041,-80" coordsize="4898,430">
            <v:shape id="_x0000_s1037" style="position:absolute;left:6041;top:-80;width:4898;height:430" coordorigin="6041,-80" coordsize="4898,430" path="m6041,349r4898,l10939,-80r-4898,l6041,349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heading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: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ilia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ions &amp;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,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s &amp;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ies</w:t>
      </w:r>
    </w:p>
    <w:p w14:paraId="184057F4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4225E196">
          <v:group id="_x0000_s1034" style="position:absolute;left:0;text-align:left;margin-left:53.75pt;margin-top:695.65pt;width:47.3pt;height:25.45pt;z-index:-251645440;mso-position-horizontal-relative:page;mso-position-vertical-relative:page" coordorigin="1075,13913" coordsize="946,509">
            <v:shape id="_x0000_s1035" style="position:absolute;left:1075;top:13913;width:946;height:509" coordorigin="1075,13913" coordsize="946,509" path="m1075,13913r946,509e" filled="f" strokecolor="#333">
              <v:stroke dashstyle="longDash"/>
              <v:path arrowok="t"/>
            </v:shape>
            <w10:wrap anchorx="page" anchory="page"/>
          </v:group>
        </w:pict>
      </w:r>
      <w:r w:rsidRPr="00AF6AFE">
        <w:rPr>
          <w:rFonts w:asciiTheme="majorHAnsi" w:hAnsiTheme="majorHAnsi"/>
          <w:sz w:val="18"/>
          <w:szCs w:val="18"/>
        </w:rPr>
        <w:pict w14:anchorId="424C14C7">
          <v:group id="_x0000_s1032" style="position:absolute;left:0;text-align:left;margin-left:290.5pt;margin-top:476.3pt;width:287.15pt;height:28.55pt;z-index:-251646464;mso-position-horizontal-relative:page;mso-position-vertical-relative:page" coordorigin="5810,9526" coordsize="5743,571">
            <v:shape id="_x0000_s1033" style="position:absolute;left:5810;top:9526;width:5743;height:571" coordorigin="5810,9526" coordsize="5743,571" path="m5810,10097r5744,l11554,9526r-5744,l5810,10097xe" filled="f" strokecolor="#333">
              <v:stroke dashstyle="longDash"/>
              <v:path arrowok="t"/>
            </v:shape>
            <w10:wrap anchorx="page" anchory="page"/>
          </v:group>
        </w:pict>
      </w: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Edu</w:t>
      </w:r>
      <w:r w:rsidRPr="00AF6AFE">
        <w:rPr>
          <w:rFonts w:asciiTheme="majorHAnsi" w:hAnsiTheme="majorHAnsi"/>
          <w:spacing w:val="1"/>
          <w:sz w:val="18"/>
          <w:szCs w:val="18"/>
        </w:rPr>
        <w:t>cati</w:t>
      </w:r>
      <w:r w:rsidRPr="00AF6AFE">
        <w:rPr>
          <w:rFonts w:asciiTheme="majorHAnsi" w:hAnsiTheme="majorHAnsi"/>
          <w:sz w:val="18"/>
          <w:szCs w:val="18"/>
        </w:rPr>
        <w:t xml:space="preserve">on </w:t>
      </w:r>
      <w:r w:rsidRPr="00AF6AFE">
        <w:rPr>
          <w:rFonts w:asciiTheme="majorHAnsi" w:hAnsiTheme="majorHAnsi"/>
          <w:spacing w:val="-3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’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ci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 xml:space="preserve">– </w:t>
      </w:r>
      <w:r w:rsidRPr="00AF6AFE">
        <w:rPr>
          <w:rFonts w:asciiTheme="majorHAnsi" w:hAnsiTheme="majorHAnsi"/>
          <w:spacing w:val="1"/>
          <w:sz w:val="18"/>
          <w:szCs w:val="18"/>
        </w:rPr>
        <w:t>Me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1"/>
          <w:sz w:val="18"/>
          <w:szCs w:val="18"/>
        </w:rPr>
        <w:t>U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it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of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na                                       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2006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– p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ese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>t</w:t>
      </w:r>
    </w:p>
    <w:p w14:paraId="777AE436" w14:textId="77777777" w:rsidR="00CE03A7" w:rsidRPr="00AF6AFE" w:rsidRDefault="001041A8">
      <w:pPr>
        <w:spacing w:before="4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b/>
          <w:sz w:val="18"/>
          <w:szCs w:val="18"/>
        </w:rPr>
        <w:t>o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mm</w:t>
      </w:r>
      <w:r w:rsidRPr="00AF6AFE">
        <w:rPr>
          <w:rFonts w:asciiTheme="majorHAnsi" w:hAnsiTheme="majorHAnsi"/>
          <w:b/>
          <w:sz w:val="18"/>
          <w:szCs w:val="18"/>
        </w:rPr>
        <w:t>u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>n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it</w:t>
      </w:r>
      <w:r w:rsidRPr="00AF6AFE">
        <w:rPr>
          <w:rFonts w:asciiTheme="majorHAnsi" w:hAnsiTheme="majorHAnsi"/>
          <w:b/>
          <w:sz w:val="18"/>
          <w:szCs w:val="18"/>
        </w:rPr>
        <w:t>y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sz w:val="18"/>
          <w:szCs w:val="18"/>
        </w:rPr>
        <w:t>S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ic</w:t>
      </w:r>
      <w:r w:rsidRPr="00AF6AFE">
        <w:rPr>
          <w:rFonts w:asciiTheme="majorHAnsi" w:hAnsiTheme="majorHAnsi"/>
          <w:b/>
          <w:sz w:val="18"/>
          <w:szCs w:val="18"/>
        </w:rPr>
        <w:t>e</w:t>
      </w:r>
    </w:p>
    <w:p w14:paraId="4091D647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ia</w:t>
      </w:r>
      <w:r w:rsidRPr="00AF6AFE">
        <w:rPr>
          <w:rFonts w:asciiTheme="majorHAnsi" w:hAnsiTheme="majorHAnsi"/>
          <w:sz w:val="18"/>
          <w:szCs w:val="18"/>
        </w:rPr>
        <w:t xml:space="preserve">n </w:t>
      </w:r>
      <w:r w:rsidRPr="00AF6AFE">
        <w:rPr>
          <w:rFonts w:asciiTheme="majorHAnsi" w:hAnsiTheme="majorHAnsi"/>
          <w:spacing w:val="-1"/>
          <w:sz w:val="18"/>
          <w:szCs w:val="18"/>
        </w:rPr>
        <w:t>Di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b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at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on,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na                                                                                           20</w:t>
      </w:r>
      <w:r w:rsidRPr="00AF6AFE">
        <w:rPr>
          <w:rFonts w:asciiTheme="majorHAnsi" w:hAnsiTheme="majorHAnsi"/>
          <w:spacing w:val="-2"/>
          <w:sz w:val="18"/>
          <w:szCs w:val="18"/>
        </w:rPr>
        <w:t>0</w:t>
      </w:r>
      <w:r w:rsidRPr="00AF6AFE">
        <w:rPr>
          <w:rFonts w:asciiTheme="majorHAnsi" w:hAnsiTheme="majorHAnsi"/>
          <w:sz w:val="18"/>
          <w:szCs w:val="18"/>
        </w:rPr>
        <w:t>8</w:t>
      </w:r>
    </w:p>
    <w:p w14:paraId="35D63E2E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B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ffal</w:t>
      </w:r>
      <w:r w:rsidRPr="00AF6AFE">
        <w:rPr>
          <w:rFonts w:asciiTheme="majorHAnsi" w:hAnsiTheme="majorHAnsi"/>
          <w:sz w:val="18"/>
          <w:szCs w:val="18"/>
        </w:rPr>
        <w:t xml:space="preserve">o </w:t>
      </w:r>
      <w:r w:rsidRPr="00AF6AFE">
        <w:rPr>
          <w:rFonts w:asciiTheme="majorHAnsi" w:hAnsiTheme="majorHAnsi"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y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2"/>
          <w:sz w:val="18"/>
          <w:szCs w:val="18"/>
        </w:rPr>
        <w:t>T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p </w:t>
      </w:r>
      <w:r w:rsidRPr="00AF6AFE">
        <w:rPr>
          <w:rFonts w:asciiTheme="majorHAnsi" w:hAnsiTheme="majorHAnsi"/>
          <w:spacing w:val="-1"/>
          <w:sz w:val="18"/>
          <w:szCs w:val="18"/>
        </w:rPr>
        <w:t>At</w:t>
      </w:r>
      <w:r w:rsidRPr="00AF6AFE">
        <w:rPr>
          <w:rFonts w:asciiTheme="majorHAnsi" w:hAnsiTheme="majorHAnsi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, S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z w:val="18"/>
          <w:szCs w:val="18"/>
        </w:rPr>
        <w:t>nn</w:t>
      </w:r>
      <w:r w:rsidRPr="00AF6AFE">
        <w:rPr>
          <w:rFonts w:asciiTheme="majorHAnsi" w:hAnsiTheme="majorHAnsi"/>
          <w:spacing w:val="-2"/>
          <w:sz w:val="18"/>
          <w:szCs w:val="18"/>
        </w:rPr>
        <w:t>y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al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H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es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na</w:t>
      </w:r>
      <w:r w:rsidRPr="00AF6AFE">
        <w:rPr>
          <w:rFonts w:asciiTheme="majorHAnsi" w:hAnsiTheme="majorHAnsi"/>
          <w:sz w:val="18"/>
          <w:szCs w:val="18"/>
        </w:rPr>
        <w:t xml:space="preserve">                                                 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</w:t>
      </w:r>
      <w:r w:rsidRPr="00AF6AFE">
        <w:rPr>
          <w:rFonts w:asciiTheme="majorHAnsi" w:hAnsiTheme="majorHAnsi"/>
          <w:spacing w:val="-2"/>
          <w:sz w:val="18"/>
          <w:szCs w:val="18"/>
        </w:rPr>
        <w:t>0</w:t>
      </w:r>
      <w:r w:rsidRPr="00AF6AFE">
        <w:rPr>
          <w:rFonts w:asciiTheme="majorHAnsi" w:hAnsiTheme="majorHAnsi"/>
          <w:sz w:val="18"/>
          <w:szCs w:val="18"/>
        </w:rPr>
        <w:t>6 &amp;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2007</w:t>
      </w:r>
    </w:p>
    <w:p w14:paraId="771C4320" w14:textId="77777777" w:rsidR="00CE03A7" w:rsidRPr="00AF6AFE" w:rsidRDefault="001041A8">
      <w:pPr>
        <w:spacing w:before="4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sz w:val="18"/>
          <w:szCs w:val="18"/>
        </w:rPr>
        <w:t>n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b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b/>
          <w:sz w:val="18"/>
          <w:szCs w:val="18"/>
        </w:rPr>
        <w:t>s</w:t>
      </w:r>
    </w:p>
    <w:p w14:paraId="1248095B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z w:val="18"/>
          <w:szCs w:val="18"/>
        </w:rPr>
        <w:t>•</w:t>
      </w:r>
      <w:r w:rsidRPr="00AF6AFE">
        <w:rPr>
          <w:rFonts w:asciiTheme="majorHAnsi" w:hAnsiTheme="majorHAnsi"/>
          <w:b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B</w:t>
      </w:r>
      <w:r w:rsidRPr="00AF6AFE">
        <w:rPr>
          <w:rFonts w:asciiTheme="majorHAnsi" w:hAnsiTheme="majorHAnsi"/>
          <w:sz w:val="18"/>
          <w:szCs w:val="18"/>
        </w:rPr>
        <w:t>ox</w:t>
      </w:r>
      <w:r w:rsidRPr="00AF6AFE">
        <w:rPr>
          <w:rFonts w:asciiTheme="majorHAnsi" w:hAnsiTheme="majorHAnsi"/>
          <w:spacing w:val="1"/>
          <w:sz w:val="18"/>
          <w:szCs w:val="18"/>
        </w:rPr>
        <w:t>ercis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,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4"/>
          <w:sz w:val="18"/>
          <w:szCs w:val="18"/>
        </w:rPr>
        <w:t>j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gg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 xml:space="preserve">, 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ng</w:t>
      </w:r>
      <w:r w:rsidRPr="00AF6AFE">
        <w:rPr>
          <w:rFonts w:asciiTheme="majorHAnsi" w:hAnsiTheme="majorHAnsi"/>
          <w:sz w:val="18"/>
          <w:szCs w:val="18"/>
        </w:rPr>
        <w:t>, p</w:t>
      </w:r>
      <w:r w:rsidRPr="00AF6AFE">
        <w:rPr>
          <w:rFonts w:asciiTheme="majorHAnsi" w:hAnsiTheme="majorHAnsi"/>
          <w:spacing w:val="1"/>
          <w:sz w:val="18"/>
          <w:szCs w:val="18"/>
        </w:rPr>
        <w:t>ia</w:t>
      </w:r>
      <w:r w:rsidRPr="00AF6AFE">
        <w:rPr>
          <w:rFonts w:asciiTheme="majorHAnsi" w:hAnsiTheme="majorHAnsi"/>
          <w:sz w:val="18"/>
          <w:szCs w:val="18"/>
        </w:rPr>
        <w:t xml:space="preserve">no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nd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l</w:t>
      </w:r>
    </w:p>
    <w:p w14:paraId="709B9CBB" w14:textId="77777777" w:rsidR="00CE03A7" w:rsidRPr="00AF6AFE" w:rsidRDefault="00CE03A7">
      <w:pPr>
        <w:spacing w:before="7" w:line="160" w:lineRule="exact"/>
        <w:rPr>
          <w:rFonts w:asciiTheme="majorHAnsi" w:hAnsiTheme="majorHAnsi"/>
          <w:sz w:val="18"/>
          <w:szCs w:val="18"/>
        </w:rPr>
      </w:pPr>
    </w:p>
    <w:p w14:paraId="1CD8A660" w14:textId="77777777" w:rsidR="00CE03A7" w:rsidRPr="00AF6AFE" w:rsidRDefault="001041A8">
      <w:pPr>
        <w:ind w:left="992"/>
        <w:rPr>
          <w:rFonts w:asciiTheme="majorHAnsi" w:eastAsia="Arial" w:hAnsiTheme="majorHAnsi" w:cs="Arial"/>
          <w:sz w:val="18"/>
          <w:szCs w:val="18"/>
        </w:rPr>
      </w:pP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any e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plo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y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iew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his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as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add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ional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ide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of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equi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ed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k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no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ledge,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k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il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s and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ud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—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x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ple:</w:t>
      </w:r>
    </w:p>
    <w:p w14:paraId="3E736ED7" w14:textId="77777777" w:rsidR="00CE03A7" w:rsidRPr="00AF6AFE" w:rsidRDefault="001041A8">
      <w:pPr>
        <w:spacing w:line="180" w:lineRule="exact"/>
        <w:ind w:left="1218"/>
        <w:rPr>
          <w:rFonts w:asciiTheme="majorHAnsi" w:eastAsia="Arial" w:hAnsiTheme="majorHAnsi" w:cs="Arial"/>
          <w:sz w:val="18"/>
          <w:szCs w:val="18"/>
        </w:rPr>
      </w:pPr>
      <w:r w:rsidRPr="00AF6AFE">
        <w:rPr>
          <w:rFonts w:asciiTheme="majorHAnsi" w:eastAsia="Arial" w:hAnsiTheme="majorHAnsi" w:cs="Arial"/>
          <w:b/>
          <w:color w:val="323232"/>
          <w:sz w:val="18"/>
          <w:szCs w:val="18"/>
        </w:rPr>
        <w:t>•</w:t>
      </w:r>
      <w:r w:rsidRPr="00AF6AFE">
        <w:rPr>
          <w:rFonts w:asciiTheme="majorHAnsi" w:eastAsia="Arial" w:hAnsiTheme="majorHAnsi" w:cs="Arial"/>
          <w:b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K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n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ledge: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rt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,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,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al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di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y</w:t>
      </w:r>
    </w:p>
    <w:p w14:paraId="6D701042" w14:textId="77777777" w:rsidR="00CE03A7" w:rsidRPr="00AF6AFE" w:rsidRDefault="001041A8">
      <w:pPr>
        <w:spacing w:before="1"/>
        <w:ind w:left="1218"/>
        <w:rPr>
          <w:rFonts w:asciiTheme="majorHAnsi" w:eastAsia="Arial" w:hAnsiTheme="majorHAnsi" w:cs="Arial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pict w14:anchorId="7BC5F599">
          <v:group id="_x0000_s1030" style="position:absolute;left:0;text-align:left;margin-left:107.05pt;margin-top:-22.1pt;width:429.95pt;height:50.05pt;z-index:-251644416;mso-position-horizontal-relative:page" coordorigin="2141,-442" coordsize="8599,1001">
            <v:shape id="_x0000_s1031" style="position:absolute;left:2141;top:-442;width:8599;height:1001" coordorigin="2141,-442" coordsize="8599,1001" path="m2141,559r8599,l10740,-442r-8599,l2141,559xe" filled="f" strokecolor="#333">
              <v:stroke dashstyle="longDash"/>
              <v:path arrowok="t"/>
            </v:shape>
            <w10:wrap anchorx="page"/>
          </v:group>
        </w:pict>
      </w:r>
      <w:r w:rsidRPr="00AF6AFE">
        <w:rPr>
          <w:rFonts w:asciiTheme="majorHAnsi" w:eastAsia="Arial" w:hAnsiTheme="majorHAnsi" w:cs="Arial"/>
          <w:b/>
          <w:color w:val="323232"/>
          <w:sz w:val="18"/>
          <w:szCs w:val="18"/>
        </w:rPr>
        <w:t>•</w:t>
      </w:r>
      <w:r w:rsidRPr="00AF6AFE">
        <w:rPr>
          <w:rFonts w:asciiTheme="majorHAnsi" w:eastAsia="Arial" w:hAnsiTheme="majorHAnsi" w:cs="Arial"/>
          <w:b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k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il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: 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ona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l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, leade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h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p, 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u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al,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w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k</w:t>
      </w:r>
    </w:p>
    <w:p w14:paraId="7F2CB23A" w14:textId="77777777" w:rsidR="00CE03A7" w:rsidRPr="00AF6AFE" w:rsidRDefault="001041A8">
      <w:pPr>
        <w:spacing w:before="5"/>
        <w:ind w:left="1218"/>
        <w:rPr>
          <w:rFonts w:asciiTheme="majorHAnsi" w:eastAsia="Arial" w:hAnsiTheme="majorHAnsi" w:cs="Arial"/>
          <w:sz w:val="18"/>
          <w:szCs w:val="18"/>
        </w:rPr>
        <w:sectPr w:rsidR="00CE03A7" w:rsidRPr="00AF6AFE">
          <w:type w:val="continuous"/>
          <w:pgSz w:w="12240" w:h="15840"/>
          <w:pgMar w:top="220" w:right="800" w:bottom="280" w:left="1300" w:header="720" w:footer="720" w:gutter="0"/>
          <w:cols w:space="720"/>
        </w:sectPr>
      </w:pPr>
      <w:r w:rsidRPr="00AF6AFE">
        <w:rPr>
          <w:rFonts w:asciiTheme="majorHAnsi" w:eastAsia="Arial" w:hAnsiTheme="majorHAnsi" w:cs="Arial"/>
          <w:b/>
          <w:color w:val="323232"/>
          <w:sz w:val="18"/>
          <w:szCs w:val="18"/>
        </w:rPr>
        <w:t>•</w:t>
      </w:r>
      <w:r w:rsidRPr="00AF6AFE">
        <w:rPr>
          <w:rFonts w:asciiTheme="majorHAnsi" w:eastAsia="Arial" w:hAnsiTheme="majorHAnsi" w:cs="Arial"/>
          <w:b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tt</w:t>
      </w:r>
      <w:r w:rsidRPr="00AF6AFE">
        <w:rPr>
          <w:rFonts w:asciiTheme="majorHAnsi" w:eastAsia="Arial" w:hAnsiTheme="majorHAnsi" w:cs="Arial"/>
          <w:color w:val="323232"/>
          <w:spacing w:val="-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ude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: 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f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le</w:t>
      </w:r>
      <w:r w:rsidRPr="00AF6AFE">
        <w:rPr>
          <w:rFonts w:asciiTheme="majorHAnsi" w:eastAsia="Arial" w:hAnsiTheme="majorHAnsi" w:cs="Arial"/>
          <w:color w:val="323232"/>
          <w:spacing w:val="-3"/>
          <w:sz w:val="18"/>
          <w:szCs w:val="18"/>
        </w:rPr>
        <w:t>x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 xml:space="preserve">ible, </w:t>
      </w:r>
      <w:r w:rsidRPr="00AF6AFE">
        <w:rPr>
          <w:rFonts w:asciiTheme="majorHAnsi" w:eastAsia="Arial" w:hAnsiTheme="majorHAnsi" w:cs="Arial"/>
          <w:color w:val="323232"/>
          <w:spacing w:val="3"/>
          <w:sz w:val="18"/>
          <w:szCs w:val="18"/>
        </w:rPr>
        <w:t>m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v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a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ed, o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gani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z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ed,</w:t>
      </w:r>
      <w:r w:rsidRPr="00AF6AFE">
        <w:rPr>
          <w:rFonts w:asciiTheme="majorHAnsi" w:eastAsia="Arial" w:hAnsiTheme="majorHAnsi" w:cs="Arial"/>
          <w:color w:val="323232"/>
          <w:spacing w:val="2"/>
          <w:sz w:val="18"/>
          <w:szCs w:val="18"/>
        </w:rPr>
        <w:t xml:space="preserve"> </w:t>
      </w:r>
      <w:r w:rsidRPr="00AF6AFE">
        <w:rPr>
          <w:rFonts w:asciiTheme="majorHAnsi" w:eastAsia="Arial" w:hAnsiTheme="majorHAnsi" w:cs="Arial"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e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pon</w:t>
      </w:r>
      <w:r w:rsidRPr="00AF6AFE">
        <w:rPr>
          <w:rFonts w:asciiTheme="majorHAnsi" w:eastAsia="Arial" w:hAnsiTheme="majorHAnsi" w:cs="Arial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eastAsia="Arial" w:hAnsiTheme="majorHAnsi" w:cs="Arial"/>
          <w:color w:val="323232"/>
          <w:sz w:val="18"/>
          <w:szCs w:val="18"/>
        </w:rPr>
        <w:t>ible</w:t>
      </w:r>
    </w:p>
    <w:p w14:paraId="70BE5DD1" w14:textId="77777777" w:rsidR="00CE03A7" w:rsidRPr="00AF6AFE" w:rsidRDefault="001041A8">
      <w:pPr>
        <w:spacing w:line="200" w:lineRule="exact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lastRenderedPageBreak/>
        <w:pict w14:anchorId="746BF094">
          <v:group id="_x0000_s1028" style="position:absolute;margin-left:510.35pt;margin-top:493.7pt;width:38.15pt;height:228.95pt;z-index:-251642368;mso-position-horizontal-relative:page;mso-position-vertical-relative:page" coordorigin="10207,9874" coordsize="763,4579">
            <v:shape id="_x0000_s1029" style="position:absolute;left:10207;top:9874;width:763;height:4579" coordorigin="10207,9874" coordsize="763,4579" path="m10207,9874r63,2l10331,9884r59,12l10448,9912r109,47l10657,10021r89,76l10823,10186r62,100l10931,10395r17,58l10960,10513r8,61l10970,10637r,3053l10968,13752r-8,61l10948,13873r-17,57l10885,14040r-62,100l10746,14229r-89,76l10557,14367r-109,47l10390,14431r-59,12l10270,14450r-63,3e" filled="f" strokecolor="#333">
              <v:path arrowok="t"/>
            </v:shape>
            <w10:wrap anchorx="page" anchory="page"/>
          </v:group>
        </w:pict>
      </w:r>
      <w:r w:rsidRPr="00AF6AFE">
        <w:rPr>
          <w:rFonts w:asciiTheme="majorHAnsi" w:hAnsiTheme="majorHAnsi"/>
          <w:sz w:val="18"/>
          <w:szCs w:val="18"/>
        </w:rPr>
        <w:pict w14:anchorId="6BF963A9">
          <v:group id="_x0000_s1026" style="position:absolute;margin-left:63.5pt;margin-top:493.7pt;width:38.15pt;height:228.95pt;z-index:-251643392;mso-position-horizontal-relative:page;mso-position-vertical-relative:page" coordorigin="1270,9874" coordsize="763,4579">
            <v:shape id="_x0000_s1027" style="position:absolute;left:1270;top:9874;width:763;height:4579" coordorigin="1270,9874" coordsize="763,4579" path="m2033,9874r-63,2l1909,9884r-60,12l1791,9912r-109,47l1582,10021r-89,76l1417,10186r-62,100l1308,10395r-16,58l1280,10513r-8,61l1270,10637r,3053l1272,13752r8,61l1292,13873r16,57l1355,14040r62,100l1493,14229r89,76l1682,14367r109,47l1849,14431r60,12l1970,14450r63,3e" filled="f" strokecolor="#333">
              <v:path arrowok="t"/>
            </v:shape>
            <w10:wrap anchorx="page" anchory="page"/>
          </v:group>
        </w:pict>
      </w:r>
    </w:p>
    <w:p w14:paraId="522219C7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143D511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251A4A0" w14:textId="77777777" w:rsidR="00CE03A7" w:rsidRPr="00AF6AFE" w:rsidRDefault="00CE03A7">
      <w:pPr>
        <w:spacing w:before="8" w:line="260" w:lineRule="exact"/>
        <w:rPr>
          <w:rFonts w:asciiTheme="majorHAnsi" w:hAnsiTheme="majorHAnsi"/>
          <w:sz w:val="18"/>
          <w:szCs w:val="18"/>
        </w:rPr>
      </w:pPr>
    </w:p>
    <w:p w14:paraId="3125517D" w14:textId="77777777" w:rsidR="00CE03A7" w:rsidRPr="00AF6AFE" w:rsidRDefault="001041A8">
      <w:pPr>
        <w:spacing w:before="15"/>
        <w:ind w:left="3838" w:right="3858"/>
        <w:jc w:val="center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b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b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b/>
          <w:sz w:val="18"/>
          <w:szCs w:val="18"/>
        </w:rPr>
        <w:t>E</w:t>
      </w:r>
      <w:r w:rsidRPr="00AF6AFE">
        <w:rPr>
          <w:rFonts w:asciiTheme="majorHAnsi" w:hAnsiTheme="majorHAnsi"/>
          <w:b/>
          <w:spacing w:val="-1"/>
          <w:sz w:val="18"/>
          <w:szCs w:val="18"/>
        </w:rPr>
        <w:t>NC</w:t>
      </w:r>
      <w:r w:rsidRPr="00AF6AFE">
        <w:rPr>
          <w:rFonts w:asciiTheme="majorHAnsi" w:hAnsiTheme="majorHAnsi"/>
          <w:b/>
          <w:sz w:val="18"/>
          <w:szCs w:val="18"/>
        </w:rPr>
        <w:t>ES</w:t>
      </w:r>
    </w:p>
    <w:p w14:paraId="7FB3F2B3" w14:textId="77777777" w:rsidR="00CE03A7" w:rsidRPr="00AF6AFE" w:rsidRDefault="00CE03A7">
      <w:pPr>
        <w:spacing w:before="15" w:line="280" w:lineRule="exact"/>
        <w:rPr>
          <w:rFonts w:asciiTheme="majorHAnsi" w:hAnsiTheme="majorHAnsi"/>
          <w:sz w:val="18"/>
          <w:szCs w:val="18"/>
        </w:rPr>
      </w:pPr>
    </w:p>
    <w:p w14:paraId="3572ADC2" w14:textId="77777777" w:rsidR="00CE03A7" w:rsidRPr="00AF6AFE" w:rsidRDefault="001041A8">
      <w:pPr>
        <w:spacing w:before="22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pacing w:val="1"/>
          <w:sz w:val="18"/>
          <w:szCs w:val="18"/>
        </w:rPr>
        <w:t>Ms</w:t>
      </w:r>
      <w:r w:rsidRPr="00AF6AFE">
        <w:rPr>
          <w:rFonts w:asciiTheme="majorHAnsi" w:hAnsiTheme="majorHAnsi"/>
          <w:sz w:val="18"/>
          <w:szCs w:val="18"/>
        </w:rPr>
        <w:t xml:space="preserve">. </w:t>
      </w:r>
      <w:r w:rsidRPr="00AF6AFE">
        <w:rPr>
          <w:rFonts w:asciiTheme="majorHAnsi" w:hAnsiTheme="majorHAnsi"/>
          <w:spacing w:val="-1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3"/>
          <w:sz w:val="18"/>
          <w:szCs w:val="18"/>
        </w:rPr>
        <w:t>J</w:t>
      </w:r>
      <w:r w:rsidRPr="00AF6AFE">
        <w:rPr>
          <w:rFonts w:asciiTheme="majorHAnsi" w:hAnsiTheme="majorHAnsi"/>
          <w:sz w:val="18"/>
          <w:szCs w:val="18"/>
        </w:rPr>
        <w:t>on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s</w:t>
      </w:r>
    </w:p>
    <w:p w14:paraId="0B80BCED" w14:textId="77777777" w:rsidR="00CE03A7" w:rsidRPr="00AF6AFE" w:rsidRDefault="001041A8">
      <w:pPr>
        <w:spacing w:before="1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Sup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2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ac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r</w:t>
      </w:r>
    </w:p>
    <w:p w14:paraId="64DC9495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Fo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Q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’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pp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ll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hool</w:t>
      </w:r>
    </w:p>
    <w:p w14:paraId="7D3CF2B7" w14:textId="77777777" w:rsidR="00CE03A7" w:rsidRPr="00AF6AFE" w:rsidRDefault="001041A8">
      <w:pPr>
        <w:spacing w:before="1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Fo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Q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’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pp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ll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, S</w:t>
      </w:r>
      <w:r w:rsidRPr="00AF6AFE">
        <w:rPr>
          <w:rFonts w:asciiTheme="majorHAnsi" w:hAnsiTheme="majorHAnsi"/>
          <w:spacing w:val="1"/>
          <w:sz w:val="18"/>
          <w:szCs w:val="18"/>
        </w:rPr>
        <w:t>as</w:t>
      </w:r>
      <w:r w:rsidRPr="00AF6AFE">
        <w:rPr>
          <w:rFonts w:asciiTheme="majorHAnsi" w:hAnsiTheme="majorHAnsi"/>
          <w:spacing w:val="-2"/>
          <w:sz w:val="18"/>
          <w:szCs w:val="18"/>
        </w:rPr>
        <w:t>k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</w:t>
      </w:r>
    </w:p>
    <w:p w14:paraId="26384779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pacing w:val="1"/>
          <w:sz w:val="18"/>
          <w:szCs w:val="18"/>
        </w:rPr>
        <w:t>(</w:t>
      </w:r>
      <w:r w:rsidRPr="00AF6AFE">
        <w:rPr>
          <w:rFonts w:asciiTheme="majorHAnsi" w:hAnsiTheme="majorHAnsi"/>
          <w:sz w:val="18"/>
          <w:szCs w:val="18"/>
        </w:rPr>
        <w:t>306)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332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z w:val="18"/>
          <w:szCs w:val="18"/>
        </w:rPr>
        <w:t>4227</w:t>
      </w:r>
    </w:p>
    <w:p w14:paraId="581AC380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p: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Su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ter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p.</w:t>
      </w:r>
    </w:p>
    <w:p w14:paraId="15CAD779" w14:textId="77777777" w:rsidR="00CE03A7" w:rsidRPr="00AF6AFE" w:rsidRDefault="00CE03A7">
      <w:pPr>
        <w:spacing w:before="13" w:line="240" w:lineRule="exact"/>
        <w:rPr>
          <w:rFonts w:asciiTheme="majorHAnsi" w:hAnsiTheme="majorHAnsi"/>
          <w:sz w:val="18"/>
          <w:szCs w:val="18"/>
        </w:rPr>
      </w:pPr>
    </w:p>
    <w:p w14:paraId="21B90BDC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pacing w:val="1"/>
          <w:sz w:val="18"/>
          <w:szCs w:val="18"/>
        </w:rPr>
        <w:t>Ms</w:t>
      </w:r>
      <w:r w:rsidRPr="00AF6AFE">
        <w:rPr>
          <w:rFonts w:asciiTheme="majorHAnsi" w:hAnsiTheme="majorHAnsi"/>
          <w:sz w:val="18"/>
          <w:szCs w:val="18"/>
        </w:rPr>
        <w:t>. Sop</w:t>
      </w:r>
      <w:r w:rsidRPr="00AF6AFE">
        <w:rPr>
          <w:rFonts w:asciiTheme="majorHAnsi" w:hAnsiTheme="majorHAnsi"/>
          <w:spacing w:val="-2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is</w:t>
      </w:r>
      <w:r w:rsidRPr="00AF6AFE">
        <w:rPr>
          <w:rFonts w:asciiTheme="majorHAnsi" w:hAnsiTheme="majorHAnsi"/>
          <w:spacing w:val="-2"/>
          <w:sz w:val="18"/>
          <w:szCs w:val="18"/>
        </w:rPr>
        <w:t>z</w:t>
      </w:r>
      <w:r w:rsidRPr="00AF6AFE">
        <w:rPr>
          <w:rFonts w:asciiTheme="majorHAnsi" w:hAnsiTheme="majorHAnsi"/>
          <w:sz w:val="18"/>
          <w:szCs w:val="18"/>
        </w:rPr>
        <w:t>t</w:t>
      </w:r>
    </w:p>
    <w:p w14:paraId="5308B4A9" w14:textId="77777777" w:rsidR="00CE03A7" w:rsidRPr="00AF6AFE" w:rsidRDefault="001041A8">
      <w:pPr>
        <w:spacing w:before="1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l</w:t>
      </w:r>
    </w:p>
    <w:p w14:paraId="1007AB03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Fo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Q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’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pp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ll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le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hool</w:t>
      </w:r>
    </w:p>
    <w:p w14:paraId="11384FFC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Fo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Q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’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pp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ll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, S</w:t>
      </w:r>
      <w:r w:rsidRPr="00AF6AFE">
        <w:rPr>
          <w:rFonts w:asciiTheme="majorHAnsi" w:hAnsiTheme="majorHAnsi"/>
          <w:spacing w:val="1"/>
          <w:sz w:val="18"/>
          <w:szCs w:val="18"/>
        </w:rPr>
        <w:t>as</w:t>
      </w:r>
      <w:r w:rsidRPr="00AF6AFE">
        <w:rPr>
          <w:rFonts w:asciiTheme="majorHAnsi" w:hAnsiTheme="majorHAnsi"/>
          <w:spacing w:val="-2"/>
          <w:sz w:val="18"/>
          <w:szCs w:val="18"/>
        </w:rPr>
        <w:t>k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n</w:t>
      </w:r>
    </w:p>
    <w:p w14:paraId="38612B5F" w14:textId="77777777" w:rsidR="00CE03A7" w:rsidRPr="00AF6AFE" w:rsidRDefault="001041A8">
      <w:pPr>
        <w:spacing w:before="1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pacing w:val="1"/>
          <w:sz w:val="18"/>
          <w:szCs w:val="18"/>
        </w:rPr>
        <w:t>(</w:t>
      </w:r>
      <w:r w:rsidRPr="00AF6AFE">
        <w:rPr>
          <w:rFonts w:asciiTheme="majorHAnsi" w:hAnsiTheme="majorHAnsi"/>
          <w:sz w:val="18"/>
          <w:szCs w:val="18"/>
        </w:rPr>
        <w:t>306)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332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z w:val="18"/>
          <w:szCs w:val="18"/>
        </w:rPr>
        <w:t>4227</w:t>
      </w:r>
    </w:p>
    <w:p w14:paraId="02C9B787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p: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3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ri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ci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t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m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ter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sc</w:t>
      </w:r>
      <w:r w:rsidRPr="00AF6AFE">
        <w:rPr>
          <w:rFonts w:asciiTheme="majorHAnsi" w:hAnsiTheme="majorHAnsi"/>
          <w:sz w:val="18"/>
          <w:szCs w:val="18"/>
        </w:rPr>
        <w:t>ho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0F926B9F" w14:textId="77777777" w:rsidR="00CE03A7" w:rsidRPr="00AF6AFE" w:rsidRDefault="00CE03A7">
      <w:pPr>
        <w:spacing w:before="13" w:line="240" w:lineRule="exact"/>
        <w:rPr>
          <w:rFonts w:asciiTheme="majorHAnsi" w:hAnsiTheme="majorHAnsi"/>
          <w:sz w:val="18"/>
          <w:szCs w:val="18"/>
        </w:rPr>
      </w:pPr>
    </w:p>
    <w:p w14:paraId="7F37615E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. Lo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 </w:t>
      </w:r>
      <w:r w:rsidRPr="00AF6AFE">
        <w:rPr>
          <w:rFonts w:asciiTheme="majorHAnsi" w:hAnsiTheme="majorHAnsi"/>
          <w:spacing w:val="-1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z w:val="18"/>
          <w:szCs w:val="18"/>
        </w:rPr>
        <w:t>on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a</w:t>
      </w:r>
    </w:p>
    <w:p w14:paraId="0A9F433F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on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sz w:val="18"/>
          <w:szCs w:val="18"/>
        </w:rPr>
        <w:t>op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nt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C</w:t>
      </w:r>
      <w:r w:rsidRPr="00AF6AFE">
        <w:rPr>
          <w:rFonts w:asciiTheme="majorHAnsi" w:hAnsiTheme="majorHAnsi"/>
          <w:sz w:val="18"/>
          <w:szCs w:val="18"/>
        </w:rPr>
        <w:t>oo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or</w:t>
      </w:r>
    </w:p>
    <w:p w14:paraId="1AE3712D" w14:textId="77777777" w:rsidR="00CE03A7" w:rsidRPr="00AF6AFE" w:rsidRDefault="001041A8">
      <w:pPr>
        <w:spacing w:before="1"/>
        <w:ind w:left="140" w:right="71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F</w:t>
      </w:r>
      <w:r w:rsidRPr="00AF6AFE">
        <w:rPr>
          <w:rFonts w:asciiTheme="majorHAnsi" w:hAnsiTheme="majorHAnsi"/>
          <w:spacing w:val="1"/>
          <w:sz w:val="18"/>
          <w:szCs w:val="18"/>
        </w:rPr>
        <w:t>ac</w:t>
      </w:r>
      <w:r w:rsidRPr="00AF6AFE">
        <w:rPr>
          <w:rFonts w:asciiTheme="majorHAnsi" w:hAnsiTheme="majorHAnsi"/>
          <w:sz w:val="18"/>
          <w:szCs w:val="18"/>
        </w:rPr>
        <w:t>u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of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Edu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on </w:t>
      </w:r>
      <w:r w:rsidRPr="00AF6AFE">
        <w:rPr>
          <w:rFonts w:asciiTheme="majorHAnsi" w:hAnsiTheme="majorHAnsi"/>
          <w:spacing w:val="-1"/>
          <w:sz w:val="18"/>
          <w:szCs w:val="18"/>
        </w:rPr>
        <w:t>U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ers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of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na </w:t>
      </w: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, S</w:t>
      </w:r>
      <w:r w:rsidRPr="00AF6AFE">
        <w:rPr>
          <w:rFonts w:asciiTheme="majorHAnsi" w:hAnsiTheme="majorHAnsi"/>
          <w:spacing w:val="1"/>
          <w:sz w:val="18"/>
          <w:szCs w:val="18"/>
        </w:rPr>
        <w:t>as</w:t>
      </w:r>
      <w:r w:rsidRPr="00AF6AFE">
        <w:rPr>
          <w:rFonts w:asciiTheme="majorHAnsi" w:hAnsiTheme="majorHAnsi"/>
          <w:spacing w:val="-2"/>
          <w:sz w:val="18"/>
          <w:szCs w:val="18"/>
        </w:rPr>
        <w:t>k</w:t>
      </w:r>
      <w:r w:rsidRPr="00AF6AFE">
        <w:rPr>
          <w:rFonts w:asciiTheme="majorHAnsi" w:hAnsiTheme="majorHAnsi"/>
          <w:spacing w:val="1"/>
          <w:sz w:val="18"/>
          <w:szCs w:val="18"/>
        </w:rPr>
        <w:t>at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 </w:t>
      </w:r>
      <w:r w:rsidRPr="00AF6AFE">
        <w:rPr>
          <w:rFonts w:asciiTheme="majorHAnsi" w:hAnsiTheme="majorHAnsi"/>
          <w:spacing w:val="1"/>
          <w:sz w:val="18"/>
          <w:szCs w:val="18"/>
        </w:rPr>
        <w:t>(</w:t>
      </w:r>
      <w:r w:rsidRPr="00AF6AFE">
        <w:rPr>
          <w:rFonts w:asciiTheme="majorHAnsi" w:hAnsiTheme="majorHAnsi"/>
          <w:sz w:val="18"/>
          <w:szCs w:val="18"/>
        </w:rPr>
        <w:t>306)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585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z w:val="18"/>
          <w:szCs w:val="18"/>
        </w:rPr>
        <w:t xml:space="preserve">5971 </w:t>
      </w:r>
      <w:r w:rsidRPr="00AF6AFE">
        <w:rPr>
          <w:rFonts w:asciiTheme="majorHAnsi" w:hAnsiTheme="majorHAnsi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g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hyperlink r:id="rId9">
        <w:r w:rsidRPr="00AF6AFE">
          <w:rPr>
            <w:rFonts w:asciiTheme="majorHAnsi" w:hAnsiTheme="majorHAnsi"/>
            <w:sz w:val="18"/>
            <w:szCs w:val="18"/>
          </w:rPr>
          <w:t>n.b</w:t>
        </w:r>
        <w:r w:rsidRPr="00AF6AFE">
          <w:rPr>
            <w:rFonts w:asciiTheme="majorHAnsi" w:hAnsiTheme="majorHAnsi"/>
            <w:spacing w:val="1"/>
            <w:sz w:val="18"/>
            <w:szCs w:val="18"/>
          </w:rPr>
          <w:t>e</w:t>
        </w:r>
        <w:r w:rsidRPr="00AF6AFE">
          <w:rPr>
            <w:rFonts w:asciiTheme="majorHAnsi" w:hAnsiTheme="majorHAnsi"/>
            <w:spacing w:val="-2"/>
            <w:sz w:val="18"/>
            <w:szCs w:val="18"/>
          </w:rPr>
          <w:t>g</w:t>
        </w:r>
        <w:r w:rsidRPr="00AF6AFE">
          <w:rPr>
            <w:rFonts w:asciiTheme="majorHAnsi" w:hAnsiTheme="majorHAnsi"/>
            <w:sz w:val="18"/>
            <w:szCs w:val="18"/>
          </w:rPr>
          <w:t>on</w:t>
        </w:r>
        <w:r w:rsidRPr="00AF6AFE">
          <w:rPr>
            <w:rFonts w:asciiTheme="majorHAnsi" w:hAnsiTheme="majorHAnsi"/>
            <w:spacing w:val="1"/>
            <w:sz w:val="18"/>
            <w:szCs w:val="18"/>
          </w:rPr>
          <w:t>ia</w:t>
        </w:r>
        <w:r w:rsidRPr="00AF6AFE">
          <w:rPr>
            <w:rFonts w:asciiTheme="majorHAnsi" w:hAnsiTheme="majorHAnsi"/>
            <w:spacing w:val="-1"/>
            <w:sz w:val="18"/>
            <w:szCs w:val="18"/>
          </w:rPr>
          <w:t>@</w:t>
        </w:r>
        <w:r w:rsidRPr="00AF6AFE">
          <w:rPr>
            <w:rFonts w:asciiTheme="majorHAnsi" w:hAnsiTheme="majorHAnsi"/>
            <w:sz w:val="18"/>
            <w:szCs w:val="18"/>
          </w:rPr>
          <w:t>u</w:t>
        </w:r>
        <w:r w:rsidRPr="00AF6AFE">
          <w:rPr>
            <w:rFonts w:asciiTheme="majorHAnsi" w:hAnsiTheme="majorHAnsi"/>
            <w:spacing w:val="-1"/>
            <w:sz w:val="18"/>
            <w:szCs w:val="18"/>
          </w:rPr>
          <w:t>r</w:t>
        </w:r>
        <w:r w:rsidRPr="00AF6AFE">
          <w:rPr>
            <w:rFonts w:asciiTheme="majorHAnsi" w:hAnsiTheme="majorHAnsi"/>
            <w:spacing w:val="1"/>
            <w:sz w:val="18"/>
            <w:szCs w:val="18"/>
          </w:rPr>
          <w:t>e</w:t>
        </w:r>
        <w:r w:rsidRPr="00AF6AFE">
          <w:rPr>
            <w:rFonts w:asciiTheme="majorHAnsi" w:hAnsiTheme="majorHAnsi"/>
            <w:spacing w:val="-2"/>
            <w:sz w:val="18"/>
            <w:szCs w:val="18"/>
          </w:rPr>
          <w:t>g</w:t>
        </w:r>
        <w:r w:rsidRPr="00AF6AFE">
          <w:rPr>
            <w:rFonts w:asciiTheme="majorHAnsi" w:hAnsiTheme="majorHAnsi"/>
            <w:spacing w:val="1"/>
            <w:sz w:val="18"/>
            <w:szCs w:val="18"/>
          </w:rPr>
          <w:t>i</w:t>
        </w:r>
        <w:r w:rsidRPr="00AF6AFE">
          <w:rPr>
            <w:rFonts w:asciiTheme="majorHAnsi" w:hAnsiTheme="majorHAnsi"/>
            <w:sz w:val="18"/>
            <w:szCs w:val="18"/>
          </w:rPr>
          <w:t>n</w:t>
        </w:r>
        <w:r w:rsidRPr="00AF6AFE">
          <w:rPr>
            <w:rFonts w:asciiTheme="majorHAnsi" w:hAnsiTheme="majorHAnsi"/>
            <w:spacing w:val="1"/>
            <w:sz w:val="18"/>
            <w:szCs w:val="18"/>
          </w:rPr>
          <w:t>a</w:t>
        </w:r>
        <w:r w:rsidRPr="00AF6AFE">
          <w:rPr>
            <w:rFonts w:asciiTheme="majorHAnsi" w:hAnsiTheme="majorHAnsi"/>
            <w:sz w:val="18"/>
            <w:szCs w:val="18"/>
          </w:rPr>
          <w:t>.</w:t>
        </w:r>
        <w:r w:rsidRPr="00AF6AFE">
          <w:rPr>
            <w:rFonts w:asciiTheme="majorHAnsi" w:hAnsiTheme="majorHAnsi"/>
            <w:spacing w:val="-2"/>
            <w:sz w:val="18"/>
            <w:szCs w:val="18"/>
          </w:rPr>
          <w:t>c</w:t>
        </w:r>
        <w:r w:rsidRPr="00AF6AFE">
          <w:rPr>
            <w:rFonts w:asciiTheme="majorHAnsi" w:hAnsiTheme="majorHAnsi"/>
            <w:sz w:val="18"/>
            <w:szCs w:val="18"/>
          </w:rPr>
          <w:t>a</w:t>
        </w:r>
      </w:hyperlink>
    </w:p>
    <w:p w14:paraId="2279820C" w14:textId="77777777" w:rsidR="00CE03A7" w:rsidRPr="00AF6AFE" w:rsidRDefault="001041A8">
      <w:pPr>
        <w:spacing w:before="1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p: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A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se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se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 xml:space="preserve">y </w:t>
      </w:r>
      <w:r w:rsidRPr="00AF6AFE">
        <w:rPr>
          <w:rFonts w:asciiTheme="majorHAnsi" w:hAnsiTheme="majorHAnsi"/>
          <w:spacing w:val="1"/>
          <w:sz w:val="18"/>
          <w:szCs w:val="18"/>
        </w:rPr>
        <w:t>aca</w:t>
      </w:r>
      <w:r w:rsidRPr="00AF6AFE">
        <w:rPr>
          <w:rFonts w:asciiTheme="majorHAnsi" w:hAnsiTheme="majorHAnsi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a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eac</w:t>
      </w:r>
      <w:r w:rsidRPr="00AF6AFE">
        <w:rPr>
          <w:rFonts w:asciiTheme="majorHAnsi" w:hAnsiTheme="majorHAnsi"/>
          <w:spacing w:val="-2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ng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>k</w:t>
      </w:r>
      <w:r w:rsidRPr="00AF6AFE">
        <w:rPr>
          <w:rFonts w:asciiTheme="majorHAnsi" w:hAnsiTheme="majorHAnsi"/>
          <w:spacing w:val="1"/>
          <w:sz w:val="18"/>
          <w:szCs w:val="18"/>
        </w:rPr>
        <w:t>il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2A7ED0C4" w14:textId="77777777" w:rsidR="00CE03A7" w:rsidRPr="00AF6AFE" w:rsidRDefault="00CE03A7">
      <w:pPr>
        <w:spacing w:before="13" w:line="240" w:lineRule="exact"/>
        <w:rPr>
          <w:rFonts w:asciiTheme="majorHAnsi" w:hAnsiTheme="majorHAnsi"/>
          <w:sz w:val="18"/>
          <w:szCs w:val="18"/>
        </w:rPr>
      </w:pPr>
    </w:p>
    <w:p w14:paraId="5E1BB0D7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ob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 xml:space="preserve">n </w:t>
      </w:r>
      <w:r w:rsidRPr="00AF6AFE">
        <w:rPr>
          <w:rFonts w:asciiTheme="majorHAnsi" w:hAnsiTheme="majorHAnsi"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sz w:val="18"/>
          <w:szCs w:val="18"/>
        </w:rPr>
        <w:t>uq</w:t>
      </w:r>
      <w:r w:rsidRPr="00AF6AFE">
        <w:rPr>
          <w:rFonts w:asciiTheme="majorHAnsi" w:hAnsiTheme="majorHAnsi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e</w:t>
      </w:r>
    </w:p>
    <w:p w14:paraId="675C0670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pacing w:val="-1"/>
          <w:sz w:val="18"/>
          <w:szCs w:val="18"/>
        </w:rPr>
        <w:t>D</w:t>
      </w:r>
      <w:r w:rsidRPr="00AF6AFE">
        <w:rPr>
          <w:rFonts w:asciiTheme="majorHAnsi" w:hAnsiTheme="majorHAnsi"/>
          <w:spacing w:val="1"/>
          <w:sz w:val="18"/>
          <w:szCs w:val="18"/>
        </w:rPr>
        <w:t>ire</w:t>
      </w:r>
      <w:r w:rsidRPr="00AF6AFE">
        <w:rPr>
          <w:rFonts w:asciiTheme="majorHAnsi" w:hAnsiTheme="majorHAnsi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sz w:val="18"/>
          <w:szCs w:val="18"/>
        </w:rPr>
        <w:t>r</w:t>
      </w:r>
    </w:p>
    <w:p w14:paraId="506FEAD3" w14:textId="77777777" w:rsidR="00CE03A7" w:rsidRPr="00AF6AFE" w:rsidRDefault="001041A8">
      <w:pPr>
        <w:spacing w:before="5" w:line="240" w:lineRule="exact"/>
        <w:ind w:left="140" w:right="755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ra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p L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>b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sz w:val="18"/>
          <w:szCs w:val="18"/>
        </w:rPr>
        <w:t>, S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pacing w:val="-2"/>
          <w:sz w:val="18"/>
          <w:szCs w:val="18"/>
        </w:rPr>
        <w:t>k</w:t>
      </w:r>
      <w:r w:rsidRPr="00AF6AFE">
        <w:rPr>
          <w:rFonts w:asciiTheme="majorHAnsi" w:hAnsiTheme="majorHAnsi"/>
          <w:spacing w:val="1"/>
          <w:sz w:val="18"/>
          <w:szCs w:val="18"/>
        </w:rPr>
        <w:t>atc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 xml:space="preserve">n </w:t>
      </w:r>
      <w:r w:rsidRPr="00AF6AFE">
        <w:rPr>
          <w:rFonts w:asciiTheme="majorHAnsi" w:hAnsiTheme="majorHAnsi"/>
          <w:spacing w:val="1"/>
          <w:sz w:val="18"/>
          <w:szCs w:val="18"/>
        </w:rPr>
        <w:t>(</w:t>
      </w:r>
      <w:r w:rsidRPr="00AF6AFE">
        <w:rPr>
          <w:rFonts w:asciiTheme="majorHAnsi" w:hAnsiTheme="majorHAnsi"/>
          <w:sz w:val="18"/>
          <w:szCs w:val="18"/>
        </w:rPr>
        <w:t>306)</w:t>
      </w:r>
      <w:r w:rsidRPr="00AF6AFE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345</w:t>
      </w:r>
      <w:r w:rsidRPr="00AF6AFE">
        <w:rPr>
          <w:rFonts w:asciiTheme="majorHAnsi" w:hAnsiTheme="majorHAnsi"/>
          <w:spacing w:val="-4"/>
          <w:sz w:val="18"/>
          <w:szCs w:val="18"/>
        </w:rPr>
        <w:t>-</w:t>
      </w:r>
      <w:r w:rsidRPr="00AF6AFE">
        <w:rPr>
          <w:rFonts w:asciiTheme="majorHAnsi" w:hAnsiTheme="majorHAnsi"/>
          <w:sz w:val="18"/>
          <w:szCs w:val="18"/>
        </w:rPr>
        <w:t>2940</w:t>
      </w:r>
    </w:p>
    <w:p w14:paraId="70908F52" w14:textId="77777777" w:rsidR="00CE03A7" w:rsidRPr="00AF6AFE" w:rsidRDefault="001041A8">
      <w:pPr>
        <w:spacing w:line="240" w:lineRule="exact"/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sz w:val="18"/>
          <w:szCs w:val="18"/>
        </w:rPr>
        <w:t>R</w:t>
      </w:r>
      <w:r w:rsidRPr="00AF6AFE">
        <w:rPr>
          <w:rFonts w:asciiTheme="majorHAnsi" w:hAnsiTheme="majorHAnsi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sz w:val="18"/>
          <w:szCs w:val="18"/>
        </w:rPr>
        <w:t>h</w:t>
      </w:r>
      <w:r w:rsidRPr="00AF6AFE">
        <w:rPr>
          <w:rFonts w:asciiTheme="majorHAnsi" w:hAnsiTheme="majorHAnsi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sz w:val="18"/>
          <w:szCs w:val="18"/>
        </w:rPr>
        <w:t>p: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Su</w:t>
      </w:r>
      <w:r w:rsidRPr="00AF6AFE">
        <w:rPr>
          <w:rFonts w:asciiTheme="majorHAnsi" w:hAnsiTheme="majorHAnsi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sz w:val="18"/>
          <w:szCs w:val="18"/>
        </w:rPr>
        <w:t xml:space="preserve">d 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>y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k</w:t>
      </w:r>
      <w:r w:rsidRPr="00AF6AFE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z w:val="18"/>
          <w:szCs w:val="18"/>
        </w:rPr>
        <w:t>s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z w:val="18"/>
          <w:szCs w:val="18"/>
        </w:rPr>
        <w:t>a</w:t>
      </w:r>
      <w:r w:rsidRPr="00AF6AFE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pacing w:val="1"/>
          <w:sz w:val="18"/>
          <w:szCs w:val="18"/>
        </w:rPr>
        <w:t>a</w:t>
      </w:r>
      <w:r w:rsidRPr="00AF6AFE">
        <w:rPr>
          <w:rFonts w:asciiTheme="majorHAnsi" w:hAnsiTheme="majorHAnsi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sz w:val="18"/>
          <w:szCs w:val="18"/>
        </w:rPr>
        <w:t xml:space="preserve">p </w:t>
      </w:r>
      <w:r w:rsidRPr="00AF6AFE">
        <w:rPr>
          <w:rFonts w:asciiTheme="majorHAnsi" w:hAnsiTheme="majorHAnsi"/>
          <w:spacing w:val="-1"/>
          <w:sz w:val="18"/>
          <w:szCs w:val="18"/>
        </w:rPr>
        <w:t>C</w:t>
      </w:r>
      <w:r w:rsidRPr="00AF6AFE">
        <w:rPr>
          <w:rFonts w:asciiTheme="majorHAnsi" w:hAnsiTheme="majorHAnsi"/>
          <w:sz w:val="18"/>
          <w:szCs w:val="18"/>
        </w:rPr>
        <w:t>oun</w:t>
      </w:r>
      <w:r w:rsidRPr="00AF6AFE">
        <w:rPr>
          <w:rFonts w:asciiTheme="majorHAnsi" w:hAnsiTheme="majorHAnsi"/>
          <w:spacing w:val="1"/>
          <w:sz w:val="18"/>
          <w:szCs w:val="18"/>
        </w:rPr>
        <w:t>sel</w:t>
      </w:r>
      <w:r w:rsidRPr="00AF6AFE">
        <w:rPr>
          <w:rFonts w:asciiTheme="majorHAnsi" w:hAnsiTheme="majorHAnsi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sz w:val="18"/>
          <w:szCs w:val="18"/>
        </w:rPr>
        <w:t>o</w:t>
      </w:r>
      <w:r w:rsidRPr="00AF6AFE">
        <w:rPr>
          <w:rFonts w:asciiTheme="majorHAnsi" w:hAnsiTheme="majorHAnsi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sz w:val="18"/>
          <w:szCs w:val="18"/>
        </w:rPr>
        <w:t>.</w:t>
      </w:r>
    </w:p>
    <w:p w14:paraId="74D7217D" w14:textId="77777777" w:rsidR="00CE03A7" w:rsidRPr="00AF6AFE" w:rsidRDefault="00CE03A7">
      <w:pPr>
        <w:spacing w:line="100" w:lineRule="exact"/>
        <w:rPr>
          <w:rFonts w:asciiTheme="majorHAnsi" w:hAnsiTheme="majorHAnsi"/>
          <w:sz w:val="18"/>
          <w:szCs w:val="18"/>
        </w:rPr>
      </w:pPr>
    </w:p>
    <w:p w14:paraId="7C2CBD68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B6B2881" w14:textId="77777777" w:rsidR="00CE03A7" w:rsidRPr="00AF6AFE" w:rsidRDefault="00CE03A7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8FDC218" w14:textId="77777777" w:rsidR="00CE03A7" w:rsidRPr="00AF6AFE" w:rsidRDefault="001041A8">
      <w:pPr>
        <w:ind w:left="3610" w:right="3628"/>
        <w:jc w:val="center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b/>
          <w:color w:val="323232"/>
          <w:spacing w:val="-1"/>
          <w:sz w:val="18"/>
          <w:szCs w:val="18"/>
        </w:rPr>
        <w:t>R</w:t>
      </w:r>
      <w:r w:rsidRPr="00AF6AFE">
        <w:rPr>
          <w:rFonts w:asciiTheme="majorHAnsi" w:hAnsiTheme="majorHAnsi"/>
          <w:b/>
          <w:color w:val="323232"/>
          <w:spacing w:val="1"/>
          <w:sz w:val="18"/>
          <w:szCs w:val="18"/>
        </w:rPr>
        <w:t>efe</w:t>
      </w:r>
      <w:r w:rsidRPr="00AF6AFE">
        <w:rPr>
          <w:rFonts w:asciiTheme="majorHAnsi" w:hAnsiTheme="majorHAnsi"/>
          <w:b/>
          <w:color w:val="323232"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b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b/>
          <w:color w:val="323232"/>
          <w:sz w:val="18"/>
          <w:szCs w:val="18"/>
        </w:rPr>
        <w:t>n</w:t>
      </w:r>
      <w:r w:rsidRPr="00AF6AFE">
        <w:rPr>
          <w:rFonts w:asciiTheme="majorHAnsi" w:hAnsiTheme="majorHAnsi"/>
          <w:b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b/>
          <w:color w:val="323232"/>
          <w:sz w:val="18"/>
          <w:szCs w:val="18"/>
        </w:rPr>
        <w:t>e</w:t>
      </w:r>
      <w:r w:rsidRPr="00AF6AFE">
        <w:rPr>
          <w:rFonts w:asciiTheme="majorHAnsi" w:hAnsiTheme="majorHAnsi"/>
          <w:b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color w:val="323232"/>
          <w:spacing w:val="-3"/>
          <w:sz w:val="18"/>
          <w:szCs w:val="18"/>
        </w:rPr>
        <w:t>L</w:t>
      </w:r>
      <w:r w:rsidRPr="00AF6AFE">
        <w:rPr>
          <w:rFonts w:asciiTheme="majorHAnsi" w:hAnsiTheme="majorHAnsi"/>
          <w:b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color w:val="323232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b/>
          <w:color w:val="323232"/>
          <w:sz w:val="18"/>
          <w:szCs w:val="18"/>
        </w:rPr>
        <w:t>t</w:t>
      </w:r>
      <w:r w:rsidRPr="00AF6AFE">
        <w:rPr>
          <w:rFonts w:asciiTheme="majorHAnsi" w:hAnsiTheme="majorHAnsi"/>
          <w:b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b/>
          <w:color w:val="323232"/>
          <w:spacing w:val="-1"/>
          <w:sz w:val="18"/>
          <w:szCs w:val="18"/>
        </w:rPr>
        <w:t>G</w:t>
      </w:r>
      <w:r w:rsidRPr="00AF6AFE">
        <w:rPr>
          <w:rFonts w:asciiTheme="majorHAnsi" w:hAnsiTheme="majorHAnsi"/>
          <w:b/>
          <w:color w:val="323232"/>
          <w:sz w:val="18"/>
          <w:szCs w:val="18"/>
        </w:rPr>
        <w:t>u</w:t>
      </w:r>
      <w:r w:rsidRPr="00AF6AFE">
        <w:rPr>
          <w:rFonts w:asciiTheme="majorHAnsi" w:hAnsiTheme="majorHAnsi"/>
          <w:b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color w:val="323232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b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b/>
          <w:color w:val="323232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b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b/>
          <w:color w:val="323232"/>
          <w:sz w:val="18"/>
          <w:szCs w:val="18"/>
        </w:rPr>
        <w:t>n</w:t>
      </w:r>
      <w:r w:rsidRPr="00AF6AFE">
        <w:rPr>
          <w:rFonts w:asciiTheme="majorHAnsi" w:hAnsiTheme="majorHAnsi"/>
          <w:b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b/>
          <w:color w:val="323232"/>
          <w:sz w:val="18"/>
          <w:szCs w:val="18"/>
        </w:rPr>
        <w:t>s</w:t>
      </w:r>
    </w:p>
    <w:p w14:paraId="7A0BD567" w14:textId="77777777" w:rsidR="00CE03A7" w:rsidRPr="00AF6AFE" w:rsidRDefault="00CE03A7">
      <w:pPr>
        <w:spacing w:before="1" w:line="120" w:lineRule="exact"/>
        <w:rPr>
          <w:rFonts w:asciiTheme="majorHAnsi" w:hAnsiTheme="majorHAnsi"/>
          <w:sz w:val="18"/>
          <w:szCs w:val="18"/>
        </w:rPr>
      </w:pPr>
    </w:p>
    <w:p w14:paraId="3306C395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1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. </w:t>
      </w:r>
      <w:r w:rsidRPr="00AF6AFE">
        <w:rPr>
          <w:rFonts w:asciiTheme="majorHAnsi" w:hAnsiTheme="majorHAnsi"/>
          <w:color w:val="323232"/>
          <w:spacing w:val="36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B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ef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i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cl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color w:val="323232"/>
          <w:sz w:val="18"/>
          <w:szCs w:val="18"/>
        </w:rPr>
        <w:t>d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ng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n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y</w:t>
      </w:r>
      <w:r w:rsidRPr="00AF6AFE">
        <w:rPr>
          <w:rFonts w:asciiTheme="majorHAnsi" w:hAnsiTheme="majorHAnsi"/>
          <w:color w:val="323232"/>
          <w:sz w:val="18"/>
          <w:szCs w:val="18"/>
        </w:rPr>
        <w:t>our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re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st</w:t>
      </w:r>
      <w:r w:rsidRPr="00AF6AFE">
        <w:rPr>
          <w:rFonts w:asciiTheme="majorHAnsi" w:hAnsiTheme="majorHAnsi"/>
          <w:color w:val="323232"/>
          <w:sz w:val="18"/>
          <w:szCs w:val="18"/>
        </w:rPr>
        <w:t>,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z w:val="18"/>
          <w:szCs w:val="18"/>
        </w:rPr>
        <w:t>k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pe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is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on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fr</w:t>
      </w:r>
      <w:r w:rsidRPr="00AF6AFE">
        <w:rPr>
          <w:rFonts w:asciiTheme="majorHAnsi" w:hAnsiTheme="majorHAnsi"/>
          <w:color w:val="323232"/>
          <w:sz w:val="18"/>
          <w:szCs w:val="18"/>
        </w:rPr>
        <w:t>om</w:t>
      </w:r>
      <w:r w:rsidRPr="00AF6AFE">
        <w:rPr>
          <w:rFonts w:asciiTheme="majorHAnsi" w:hAnsiTheme="majorHAnsi"/>
          <w:color w:val="323232"/>
          <w:spacing w:val="-3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z w:val="18"/>
          <w:szCs w:val="18"/>
        </w:rPr>
        <w:t>he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z w:val="18"/>
          <w:szCs w:val="18"/>
        </w:rPr>
        <w:t>on.</w:t>
      </w:r>
    </w:p>
    <w:p w14:paraId="258A0C03" w14:textId="77777777" w:rsidR="00CE03A7" w:rsidRPr="00AF6AFE" w:rsidRDefault="00CE03A7">
      <w:pPr>
        <w:spacing w:before="6" w:line="120" w:lineRule="exact"/>
        <w:rPr>
          <w:rFonts w:asciiTheme="majorHAnsi" w:hAnsiTheme="majorHAnsi"/>
          <w:sz w:val="18"/>
          <w:szCs w:val="18"/>
        </w:rPr>
      </w:pPr>
    </w:p>
    <w:p w14:paraId="3BFBA39C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2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. </w:t>
      </w:r>
      <w:r w:rsidRPr="00AF6AFE">
        <w:rPr>
          <w:rFonts w:asciiTheme="majorHAnsi" w:hAnsiTheme="majorHAnsi"/>
          <w:color w:val="323232"/>
          <w:spacing w:val="36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L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is</w:t>
      </w:r>
      <w:r w:rsidRPr="00AF6AFE">
        <w:rPr>
          <w:rFonts w:asciiTheme="majorHAnsi" w:hAnsiTheme="majorHAnsi"/>
          <w:color w:val="323232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3 or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4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fe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n 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z w:val="18"/>
          <w:szCs w:val="18"/>
        </w:rPr>
        <w:t>d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z w:val="18"/>
          <w:szCs w:val="18"/>
        </w:rPr>
        <w:t>f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gn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z w:val="18"/>
          <w:szCs w:val="18"/>
        </w:rPr>
        <w:t>an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.</w:t>
      </w:r>
    </w:p>
    <w:p w14:paraId="3FC06D51" w14:textId="77777777" w:rsidR="00CE03A7" w:rsidRPr="00AF6AFE" w:rsidRDefault="00CE03A7">
      <w:pPr>
        <w:spacing w:before="6" w:line="120" w:lineRule="exact"/>
        <w:rPr>
          <w:rFonts w:asciiTheme="majorHAnsi" w:hAnsiTheme="majorHAnsi"/>
          <w:sz w:val="18"/>
          <w:szCs w:val="18"/>
        </w:rPr>
      </w:pPr>
    </w:p>
    <w:p w14:paraId="542E8781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3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. </w:t>
      </w:r>
      <w:r w:rsidRPr="00AF6AFE">
        <w:rPr>
          <w:rFonts w:asciiTheme="majorHAnsi" w:hAnsiTheme="majorHAnsi"/>
          <w:color w:val="323232"/>
          <w:spacing w:val="36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efe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color w:val="323232"/>
          <w:sz w:val="18"/>
          <w:szCs w:val="18"/>
        </w:rPr>
        <w:t>ho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z w:val="18"/>
          <w:szCs w:val="18"/>
        </w:rPr>
        <w:t>up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rv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se</w:t>
      </w:r>
      <w:r w:rsidRPr="00AF6AFE">
        <w:rPr>
          <w:rFonts w:asciiTheme="majorHAnsi" w:hAnsiTheme="majorHAnsi"/>
          <w:color w:val="323232"/>
          <w:sz w:val="18"/>
          <w:szCs w:val="18"/>
        </w:rPr>
        <w:t>d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y</w:t>
      </w:r>
      <w:r w:rsidRPr="00AF6AFE">
        <w:rPr>
          <w:rFonts w:asciiTheme="majorHAnsi" w:hAnsiTheme="majorHAnsi"/>
          <w:color w:val="323232"/>
          <w:sz w:val="18"/>
          <w:szCs w:val="18"/>
        </w:rPr>
        <w:t>our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z w:val="18"/>
          <w:szCs w:val="18"/>
        </w:rPr>
        <w:t>an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s</w:t>
      </w:r>
      <w:r w:rsidRPr="00AF6AFE">
        <w:rPr>
          <w:rFonts w:asciiTheme="majorHAnsi" w:hAnsiTheme="majorHAnsi"/>
          <w:color w:val="323232"/>
          <w:sz w:val="18"/>
          <w:szCs w:val="18"/>
        </w:rPr>
        <w:t>ho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d 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b</w:t>
      </w:r>
      <w:r w:rsidRPr="00AF6AFE">
        <w:rPr>
          <w:rFonts w:asciiTheme="majorHAnsi" w:hAnsiTheme="majorHAnsi"/>
          <w:color w:val="32323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l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d b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c</w:t>
      </w:r>
      <w:r w:rsidRPr="00AF6AFE">
        <w:rPr>
          <w:rFonts w:asciiTheme="majorHAnsi" w:hAnsiTheme="majorHAnsi"/>
          <w:color w:val="323232"/>
          <w:sz w:val="18"/>
          <w:szCs w:val="18"/>
        </w:rPr>
        <w:t>h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color w:val="32323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ere</w:t>
      </w:r>
      <w:r w:rsidRPr="00AF6AFE">
        <w:rPr>
          <w:rFonts w:asciiTheme="majorHAnsi" w:hAnsiTheme="majorHAnsi"/>
          <w:color w:val="32323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es</w:t>
      </w:r>
      <w:r w:rsidRPr="00AF6AFE">
        <w:rPr>
          <w:rFonts w:asciiTheme="majorHAnsi" w:hAnsiTheme="majorHAnsi"/>
          <w:color w:val="323232"/>
          <w:sz w:val="18"/>
          <w:szCs w:val="18"/>
        </w:rPr>
        <w:t>.</w:t>
      </w:r>
    </w:p>
    <w:p w14:paraId="181139DB" w14:textId="77777777" w:rsidR="00CE03A7" w:rsidRPr="00AF6AFE" w:rsidRDefault="00CE03A7">
      <w:pPr>
        <w:spacing w:before="6" w:line="120" w:lineRule="exact"/>
        <w:rPr>
          <w:rFonts w:asciiTheme="majorHAnsi" w:hAnsiTheme="majorHAnsi"/>
          <w:sz w:val="18"/>
          <w:szCs w:val="18"/>
        </w:rPr>
      </w:pPr>
    </w:p>
    <w:p w14:paraId="67E53FCD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4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. </w:t>
      </w:r>
      <w:r w:rsidRPr="00AF6AFE">
        <w:rPr>
          <w:rFonts w:asciiTheme="majorHAnsi" w:hAnsiTheme="majorHAnsi"/>
          <w:color w:val="323232"/>
          <w:spacing w:val="36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ffe</w:t>
      </w:r>
      <w:r w:rsidRPr="00AF6AFE">
        <w:rPr>
          <w:rFonts w:asciiTheme="majorHAnsi" w:hAnsiTheme="majorHAnsi"/>
          <w:color w:val="32323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h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fe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a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color w:val="323232"/>
          <w:sz w:val="18"/>
          <w:szCs w:val="18"/>
        </w:rPr>
        <w:t>y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of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y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u</w:t>
      </w:r>
      <w:r w:rsidRPr="00AF6AFE">
        <w:rPr>
          <w:rFonts w:asciiTheme="majorHAnsi" w:hAnsiTheme="majorHAnsi"/>
          <w:color w:val="32323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es</w:t>
      </w:r>
      <w:r w:rsidRPr="00AF6AFE">
        <w:rPr>
          <w:rFonts w:asciiTheme="majorHAnsi" w:hAnsiTheme="majorHAnsi"/>
          <w:color w:val="323232"/>
          <w:sz w:val="18"/>
          <w:szCs w:val="18"/>
        </w:rPr>
        <w:t>u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o 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ef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o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f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c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color w:val="323232"/>
          <w:sz w:val="18"/>
          <w:szCs w:val="18"/>
        </w:rPr>
        <w:t>d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by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a p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te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al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z w:val="18"/>
          <w:szCs w:val="18"/>
        </w:rPr>
        <w:t>p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y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z w:val="18"/>
          <w:szCs w:val="18"/>
        </w:rPr>
        <w:t>.</w:t>
      </w:r>
    </w:p>
    <w:p w14:paraId="60CD92FB" w14:textId="77777777" w:rsidR="00CE03A7" w:rsidRPr="00AF6AFE" w:rsidRDefault="00CE03A7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498C9C85" w14:textId="77777777" w:rsidR="00CE03A7" w:rsidRPr="00AF6AFE" w:rsidRDefault="001041A8">
      <w:pPr>
        <w:ind w:left="140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5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. </w:t>
      </w:r>
      <w:r w:rsidRPr="00AF6AFE">
        <w:rPr>
          <w:rFonts w:asciiTheme="majorHAnsi" w:hAnsiTheme="majorHAnsi"/>
          <w:color w:val="323232"/>
          <w:spacing w:val="36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The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f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ll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3"/>
          <w:sz w:val="18"/>
          <w:szCs w:val="18"/>
        </w:rPr>
        <w:t>w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ng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f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on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g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l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color w:val="323232"/>
          <w:sz w:val="18"/>
          <w:szCs w:val="18"/>
        </w:rPr>
        <w:t>y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p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v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d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d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,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z w:val="18"/>
          <w:szCs w:val="18"/>
        </w:rPr>
        <w:t>h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 xml:space="preserve"> i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,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w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z w:val="18"/>
          <w:szCs w:val="18"/>
        </w:rPr>
        <w:t>h p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er</w:t>
      </w:r>
      <w:r w:rsidRPr="00AF6AFE">
        <w:rPr>
          <w:rFonts w:asciiTheme="majorHAnsi" w:hAnsiTheme="majorHAnsi"/>
          <w:color w:val="323232"/>
          <w:spacing w:val="-3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is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on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of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z w:val="18"/>
          <w:szCs w:val="18"/>
        </w:rPr>
        <w:t>he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re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f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ere</w:t>
      </w:r>
      <w:r w:rsidRPr="00AF6AFE">
        <w:rPr>
          <w:rFonts w:asciiTheme="majorHAnsi" w:hAnsiTheme="majorHAnsi"/>
          <w:color w:val="32323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c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:</w:t>
      </w:r>
    </w:p>
    <w:p w14:paraId="325D8564" w14:textId="77777777" w:rsidR="00CE03A7" w:rsidRPr="00AF6AFE" w:rsidRDefault="00CE03A7">
      <w:pPr>
        <w:spacing w:before="6" w:line="120" w:lineRule="exact"/>
        <w:rPr>
          <w:rFonts w:asciiTheme="majorHAnsi" w:hAnsiTheme="majorHAnsi"/>
          <w:sz w:val="18"/>
          <w:szCs w:val="18"/>
        </w:rPr>
      </w:pPr>
    </w:p>
    <w:p w14:paraId="48D31675" w14:textId="77777777" w:rsidR="00CE03A7" w:rsidRPr="00AF6AFE" w:rsidRDefault="001041A8">
      <w:pPr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w w:val="130"/>
          <w:sz w:val="18"/>
          <w:szCs w:val="18"/>
        </w:rPr>
        <w:t>•</w:t>
      </w:r>
      <w:r w:rsidRPr="00AF6AFE">
        <w:rPr>
          <w:rFonts w:asciiTheme="majorHAnsi" w:hAnsiTheme="majorHAnsi"/>
          <w:color w:val="323232"/>
          <w:spacing w:val="-12"/>
          <w:w w:val="130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z w:val="18"/>
          <w:szCs w:val="18"/>
        </w:rPr>
        <w:t>e</w:t>
      </w:r>
    </w:p>
    <w:p w14:paraId="65116B21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w w:val="130"/>
          <w:sz w:val="18"/>
          <w:szCs w:val="18"/>
        </w:rPr>
        <w:t>•</w:t>
      </w:r>
      <w:r w:rsidRPr="00AF6AFE">
        <w:rPr>
          <w:rFonts w:asciiTheme="majorHAnsi" w:hAnsiTheme="majorHAnsi"/>
          <w:color w:val="323232"/>
          <w:spacing w:val="-12"/>
          <w:w w:val="130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color w:val="323232"/>
          <w:sz w:val="18"/>
          <w:szCs w:val="18"/>
        </w:rPr>
        <w:t>e</w:t>
      </w:r>
    </w:p>
    <w:p w14:paraId="6847CF04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w w:val="130"/>
          <w:sz w:val="18"/>
          <w:szCs w:val="18"/>
        </w:rPr>
        <w:t>•</w:t>
      </w:r>
      <w:r w:rsidRPr="00AF6AFE">
        <w:rPr>
          <w:rFonts w:asciiTheme="majorHAnsi" w:hAnsiTheme="majorHAnsi"/>
          <w:color w:val="323232"/>
          <w:spacing w:val="-12"/>
          <w:w w:val="130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z w:val="18"/>
          <w:szCs w:val="18"/>
        </w:rPr>
        <w:t>gan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z</w:t>
      </w:r>
      <w:r w:rsidRPr="00AF6AFE">
        <w:rPr>
          <w:rFonts w:asciiTheme="majorHAnsi" w:hAnsiTheme="majorHAnsi"/>
          <w:color w:val="32323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on 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c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z w:val="18"/>
          <w:szCs w:val="18"/>
        </w:rPr>
        <w:t>pa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z w:val="18"/>
          <w:szCs w:val="18"/>
        </w:rPr>
        <w:t>y</w:t>
      </w:r>
    </w:p>
    <w:p w14:paraId="25DDBA3A" w14:textId="77777777" w:rsidR="00CE03A7" w:rsidRPr="00AF6AFE" w:rsidRDefault="001041A8">
      <w:pPr>
        <w:spacing w:before="1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w w:val="130"/>
          <w:sz w:val="18"/>
          <w:szCs w:val="18"/>
        </w:rPr>
        <w:t>•</w:t>
      </w:r>
      <w:r w:rsidRPr="00AF6AFE">
        <w:rPr>
          <w:rFonts w:asciiTheme="majorHAnsi" w:hAnsiTheme="majorHAnsi"/>
          <w:color w:val="323232"/>
          <w:spacing w:val="-12"/>
          <w:w w:val="130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Add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re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z w:val="18"/>
          <w:szCs w:val="18"/>
        </w:rPr>
        <w:t>s</w:t>
      </w:r>
    </w:p>
    <w:p w14:paraId="463DFA84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w w:val="130"/>
          <w:sz w:val="18"/>
          <w:szCs w:val="18"/>
        </w:rPr>
        <w:t>•</w:t>
      </w:r>
      <w:r w:rsidRPr="00AF6AFE">
        <w:rPr>
          <w:rFonts w:asciiTheme="majorHAnsi" w:hAnsiTheme="majorHAnsi"/>
          <w:color w:val="323232"/>
          <w:spacing w:val="-12"/>
          <w:w w:val="130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Phone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nu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z w:val="18"/>
          <w:szCs w:val="18"/>
        </w:rPr>
        <w:t>b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z w:val="18"/>
          <w:szCs w:val="18"/>
        </w:rPr>
        <w:t>r</w:t>
      </w:r>
    </w:p>
    <w:p w14:paraId="52C083AD" w14:textId="77777777" w:rsidR="00CE03A7" w:rsidRPr="00AF6AFE" w:rsidRDefault="001041A8">
      <w:pPr>
        <w:spacing w:before="1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w w:val="130"/>
          <w:sz w:val="18"/>
          <w:szCs w:val="18"/>
        </w:rPr>
        <w:t>•</w:t>
      </w:r>
      <w:r w:rsidRPr="00AF6AFE">
        <w:rPr>
          <w:rFonts w:asciiTheme="majorHAnsi" w:hAnsiTheme="majorHAnsi"/>
          <w:color w:val="323232"/>
          <w:spacing w:val="-12"/>
          <w:w w:val="130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Fax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(</w:t>
      </w:r>
      <w:r w:rsidRPr="00AF6AFE">
        <w:rPr>
          <w:rFonts w:asciiTheme="majorHAnsi" w:hAnsiTheme="majorHAnsi"/>
          <w:color w:val="323232"/>
          <w:sz w:val="18"/>
          <w:szCs w:val="18"/>
        </w:rPr>
        <w:t>op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ona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color w:val="323232"/>
          <w:sz w:val="18"/>
          <w:szCs w:val="18"/>
        </w:rPr>
        <w:t>)</w:t>
      </w:r>
    </w:p>
    <w:p w14:paraId="3E886900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w w:val="130"/>
          <w:sz w:val="18"/>
          <w:szCs w:val="18"/>
        </w:rPr>
        <w:t>•</w:t>
      </w:r>
      <w:r w:rsidRPr="00AF6AFE">
        <w:rPr>
          <w:rFonts w:asciiTheme="majorHAnsi" w:hAnsiTheme="majorHAnsi"/>
          <w:color w:val="323232"/>
          <w:spacing w:val="-12"/>
          <w:w w:val="130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E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m</w:t>
      </w:r>
      <w:r w:rsidRPr="00AF6AFE">
        <w:rPr>
          <w:rFonts w:asciiTheme="majorHAnsi" w:hAnsiTheme="majorHAnsi"/>
          <w:color w:val="32323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l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(</w:t>
      </w:r>
      <w:r w:rsidRPr="00AF6AFE">
        <w:rPr>
          <w:rFonts w:asciiTheme="majorHAnsi" w:hAnsiTheme="majorHAnsi"/>
          <w:color w:val="323232"/>
          <w:sz w:val="18"/>
          <w:szCs w:val="18"/>
        </w:rPr>
        <w:t>op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>on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l</w:t>
      </w:r>
      <w:r w:rsidRPr="00AF6AFE">
        <w:rPr>
          <w:rFonts w:asciiTheme="majorHAnsi" w:hAnsiTheme="majorHAnsi"/>
          <w:color w:val="323232"/>
          <w:sz w:val="18"/>
          <w:szCs w:val="18"/>
        </w:rPr>
        <w:t>)</w:t>
      </w:r>
    </w:p>
    <w:p w14:paraId="12310716" w14:textId="77777777" w:rsidR="00CE03A7" w:rsidRPr="00AF6AFE" w:rsidRDefault="001041A8">
      <w:pPr>
        <w:spacing w:line="240" w:lineRule="exact"/>
        <w:ind w:left="428"/>
        <w:rPr>
          <w:rFonts w:asciiTheme="majorHAnsi" w:hAnsiTheme="majorHAnsi"/>
          <w:sz w:val="18"/>
          <w:szCs w:val="18"/>
        </w:rPr>
      </w:pPr>
      <w:r w:rsidRPr="00AF6AFE">
        <w:rPr>
          <w:rFonts w:asciiTheme="majorHAnsi" w:hAnsiTheme="majorHAnsi"/>
          <w:color w:val="323232"/>
          <w:w w:val="130"/>
          <w:sz w:val="18"/>
          <w:szCs w:val="18"/>
        </w:rPr>
        <w:t>•</w:t>
      </w:r>
      <w:r w:rsidRPr="00AF6AFE">
        <w:rPr>
          <w:rFonts w:asciiTheme="majorHAnsi" w:hAnsiTheme="majorHAnsi"/>
          <w:color w:val="323232"/>
          <w:spacing w:val="-12"/>
          <w:w w:val="130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z w:val="18"/>
          <w:szCs w:val="18"/>
        </w:rPr>
        <w:t>R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el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a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ti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>n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s</w:t>
      </w:r>
      <w:r w:rsidRPr="00AF6AFE">
        <w:rPr>
          <w:rFonts w:asciiTheme="majorHAnsi" w:hAnsiTheme="majorHAnsi"/>
          <w:color w:val="323232"/>
          <w:sz w:val="18"/>
          <w:szCs w:val="18"/>
        </w:rPr>
        <w:t>h</w:t>
      </w:r>
      <w:r w:rsidRPr="00AF6AFE">
        <w:rPr>
          <w:rFonts w:asciiTheme="majorHAnsi" w:hAnsiTheme="majorHAnsi"/>
          <w:color w:val="323232"/>
          <w:spacing w:val="-1"/>
          <w:sz w:val="18"/>
          <w:szCs w:val="18"/>
        </w:rPr>
        <w:t>i</w:t>
      </w:r>
      <w:r w:rsidRPr="00AF6AFE">
        <w:rPr>
          <w:rFonts w:asciiTheme="majorHAnsi" w:hAnsiTheme="majorHAnsi"/>
          <w:color w:val="323232"/>
          <w:sz w:val="18"/>
          <w:szCs w:val="18"/>
        </w:rPr>
        <w:t xml:space="preserve">p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t</w:t>
      </w:r>
      <w:r w:rsidRPr="00AF6AFE">
        <w:rPr>
          <w:rFonts w:asciiTheme="majorHAnsi" w:hAnsiTheme="majorHAnsi"/>
          <w:color w:val="323232"/>
          <w:sz w:val="18"/>
          <w:szCs w:val="18"/>
        </w:rPr>
        <w:t>o</w:t>
      </w:r>
      <w:r w:rsidRPr="00AF6AFE">
        <w:rPr>
          <w:rFonts w:asciiTheme="majorHAnsi" w:hAnsiTheme="majorHAnsi"/>
          <w:color w:val="323232"/>
          <w:spacing w:val="-2"/>
          <w:sz w:val="18"/>
          <w:szCs w:val="18"/>
        </w:rPr>
        <w:t xml:space="preserve"> </w:t>
      </w:r>
      <w:r w:rsidRPr="00AF6AFE">
        <w:rPr>
          <w:rFonts w:asciiTheme="majorHAnsi" w:hAnsiTheme="majorHAnsi"/>
          <w:color w:val="323232"/>
          <w:spacing w:val="1"/>
          <w:sz w:val="18"/>
          <w:szCs w:val="18"/>
        </w:rPr>
        <w:t>y</w:t>
      </w:r>
      <w:r w:rsidRPr="00AF6AFE">
        <w:rPr>
          <w:rFonts w:asciiTheme="majorHAnsi" w:hAnsiTheme="majorHAnsi"/>
          <w:color w:val="323232"/>
          <w:sz w:val="18"/>
          <w:szCs w:val="18"/>
        </w:rPr>
        <w:t>ou</w:t>
      </w:r>
    </w:p>
    <w:sectPr w:rsidR="00CE03A7" w:rsidRPr="00AF6AFE">
      <w:pgSz w:w="12240" w:h="15840"/>
      <w:pgMar w:top="540" w:right="1280" w:bottom="280" w:left="1300" w:header="35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CDDD9" w14:textId="77777777" w:rsidR="001041A8" w:rsidRDefault="001041A8">
      <w:r>
        <w:separator/>
      </w:r>
    </w:p>
  </w:endnote>
  <w:endnote w:type="continuationSeparator" w:id="0">
    <w:p w14:paraId="6F901585" w14:textId="77777777" w:rsidR="001041A8" w:rsidRDefault="00104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763398" w14:textId="77777777" w:rsidR="001041A8" w:rsidRDefault="001041A8">
      <w:r>
        <w:separator/>
      </w:r>
    </w:p>
  </w:footnote>
  <w:footnote w:type="continuationSeparator" w:id="0">
    <w:p w14:paraId="31EC00B2" w14:textId="77777777" w:rsidR="001041A8" w:rsidRDefault="00104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105B9" w14:textId="77777777" w:rsidR="00CE03A7" w:rsidRDefault="001041A8">
    <w:pPr>
      <w:spacing w:line="200" w:lineRule="exact"/>
    </w:pPr>
    <w:r>
      <w:pict w14:anchorId="1D8A123C">
        <v:group id="_x0000_s2051" style="position:absolute;margin-left:70.65pt;margin-top:37.75pt;width:471.45pt;height:4.55pt;z-index:-251659776;mso-position-horizontal-relative:page;mso-position-vertical-relative:page" coordorigin="1413,755" coordsize="9429,91">
          <v:shape id="_x0000_s2053" style="position:absolute;left:1440;top:782;width:9374;height:0" coordorigin="1440,782" coordsize="9374,0" path="m1440,782r9374,e" filled="f" strokeweight="2.74pt">
            <v:path arrowok="t"/>
          </v:shape>
          <v:shape id="_x0000_s2052" style="position:absolute;left:1440;top:836;width:9374;height:0" coordorigin="1440,836" coordsize="9374,0" path="m1440,836r9374,e" filled="f" strokeweight=".94pt">
            <v:path arrowok="t"/>
          </v:shape>
          <w10:wrap anchorx="page" anchory="page"/>
        </v:group>
      </w:pict>
    </w:r>
    <w:r>
      <w:pict w14:anchorId="54EA488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22.2pt;width:60.45pt;height:13.05pt;z-index:-251658752;mso-position-horizontal-relative:page;mso-position-vertical-relative:page" filled="f" stroked="f">
          <v:textbox inset="0,0,0,0">
            <w:txbxContent>
              <w:p w14:paraId="4568FB7B" w14:textId="77777777" w:rsidR="00CE03A7" w:rsidRDefault="001041A8">
                <w:pPr>
                  <w:spacing w:line="22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pacing w:val="2"/>
                    <w:sz w:val="22"/>
                    <w:szCs w:val="22"/>
                  </w:rPr>
                  <w:t>T</w:t>
                </w:r>
                <w:r>
                  <w:rPr>
                    <w:spacing w:val="1"/>
                    <w:sz w:val="22"/>
                    <w:szCs w:val="22"/>
                  </w:rPr>
                  <w:t>a</w:t>
                </w:r>
                <w:r>
                  <w:rPr>
                    <w:spacing w:val="-2"/>
                    <w:sz w:val="22"/>
                    <w:szCs w:val="22"/>
                  </w:rPr>
                  <w:t>y</w:t>
                </w:r>
                <w:r>
                  <w:rPr>
                    <w:spacing w:val="1"/>
                    <w:sz w:val="22"/>
                    <w:szCs w:val="22"/>
                  </w:rPr>
                  <w:t>l</w:t>
                </w:r>
                <w:r>
                  <w:rPr>
                    <w:spacing w:val="-2"/>
                    <w:sz w:val="22"/>
                    <w:szCs w:val="22"/>
                  </w:rPr>
                  <w:t>o</w:t>
                </w:r>
                <w:r>
                  <w:rPr>
                    <w:sz w:val="22"/>
                    <w:szCs w:val="22"/>
                  </w:rPr>
                  <w:t>r</w:t>
                </w:r>
                <w:r>
                  <w:rPr>
                    <w:spacing w:val="1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S</w:t>
                </w:r>
                <w:r>
                  <w:rPr>
                    <w:spacing w:val="-3"/>
                    <w:sz w:val="22"/>
                    <w:szCs w:val="22"/>
                  </w:rPr>
                  <w:t>m</w:t>
                </w:r>
                <w:r>
                  <w:rPr>
                    <w:spacing w:val="1"/>
                    <w:sz w:val="22"/>
                    <w:szCs w:val="22"/>
                  </w:rPr>
                  <w:t>it</w:t>
                </w:r>
                <w:r>
                  <w:rPr>
                    <w:sz w:val="22"/>
                    <w:szCs w:val="22"/>
                  </w:rPr>
                  <w:t>h</w:t>
                </w:r>
              </w:p>
            </w:txbxContent>
          </v:textbox>
          <w10:wrap anchorx="page" anchory="page"/>
        </v:shape>
      </w:pict>
    </w:r>
    <w:r>
      <w:pict w14:anchorId="3AED8736">
        <v:shape id="_x0000_s2049" type="#_x0000_t202" style="position:absolute;margin-left:532.5pt;margin-top:22.2pt;width:9.5pt;height:13.05pt;z-index:-251657728;mso-position-horizontal-relative:page;mso-position-vertical-relative:page" filled="f" stroked="f">
          <v:textbox inset="0,0,0,0">
            <w:txbxContent>
              <w:p w14:paraId="625CC528" w14:textId="77777777" w:rsidR="00CE03A7" w:rsidRDefault="001041A8">
                <w:pPr>
                  <w:spacing w:line="220" w:lineRule="exact"/>
                  <w:ind w:left="40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D7593E"/>
    <w:multiLevelType w:val="multilevel"/>
    <w:tmpl w:val="EC9E0C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3A7"/>
    <w:rsid w:val="001041A8"/>
    <w:rsid w:val="00AF6AFE"/>
    <w:rsid w:val="00C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64EDFDBD"/>
  <w15:docId w15:val="{1F178DAE-AE62-4FCE-A6AD-789987A50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mith@uregina.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egonia@uregina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1433</Words>
  <Characters>8172</Characters>
  <Application>Microsoft Office Word</Application>
  <DocSecurity>0</DocSecurity>
  <Lines>68</Lines>
  <Paragraphs>19</Paragraphs>
  <ScaleCrop>false</ScaleCrop>
  <Company/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2021-03-22T14:41:00Z</dcterms:created>
  <dcterms:modified xsi:type="dcterms:W3CDTF">2021-03-22T14:44:00Z</dcterms:modified>
</cp:coreProperties>
</file>